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630" w:rsidRPr="006F39CA" w:rsidRDefault="00200838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Проверочные работы</w:t>
      </w:r>
      <w:r w:rsidR="00B26630"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 биологии к учебнику В.В. Пасечник</w:t>
      </w:r>
    </w:p>
    <w:p w:rsidR="00B26630" w:rsidRPr="006F39CA" w:rsidRDefault="00B26630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34E3F" w:rsidRPr="006F39CA" w:rsidRDefault="00B26630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 класс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Введение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>1. Биология – наука о живой природе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Вариант 1</w:t>
      </w:r>
    </w:p>
    <w:p w:rsidR="00CC4A6C" w:rsidRPr="006F39CA" w:rsidRDefault="00CC4A6C" w:rsidP="006F39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Часть А. </w:t>
      </w:r>
    </w:p>
    <w:p w:rsidR="00CC4A6C" w:rsidRPr="006F39CA" w:rsidRDefault="00CC4A6C" w:rsidP="006F39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Прочитай внимательно задание. В каждом задании А1-А3 выбери </w:t>
      </w:r>
      <w:r w:rsidRPr="006F39C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только один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правильный ответ.</w:t>
      </w:r>
    </w:p>
    <w:p w:rsidR="00CC4A6C" w:rsidRPr="006F39CA" w:rsidRDefault="00CC4A6C" w:rsidP="006F39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А1. Ботаника наука о: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1) растениях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2) животных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3) бактериях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4) жизни.</w:t>
      </w:r>
    </w:p>
    <w:p w:rsidR="00CC4A6C" w:rsidRPr="006F39CA" w:rsidRDefault="00CC4A6C" w:rsidP="006F39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А2. К какому царству относится организм, представленный на рисунке 1: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1) растения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Arial" w:eastAsia="Calibri" w:hAnsi="Arial" w:cs="Arial"/>
          <w:noProof/>
          <w:color w:val="2222CC"/>
          <w:sz w:val="20"/>
          <w:szCs w:val="20"/>
          <w:lang w:eastAsia="ru-RU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4054475</wp:posOffset>
            </wp:positionH>
            <wp:positionV relativeFrom="paragraph">
              <wp:posOffset>25400</wp:posOffset>
            </wp:positionV>
            <wp:extent cx="1225550" cy="826770"/>
            <wp:effectExtent l="0" t="0" r="0" b="0"/>
            <wp:wrapNone/>
            <wp:docPr id="1" name="Рисунок 1" descr="http://im0-tub-ru.yandex.net/i?id=c6bbd0366527ee9d31545044584980c1&amp;n=2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0-tub-ru.yandex.net/i?id=c6bbd0366527ee9d31545044584980c1&amp;n=2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2) животные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3) бактерии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4) грибы</w:t>
      </w:r>
    </w:p>
    <w:p w:rsidR="00CC4A6C" w:rsidRPr="006F39CA" w:rsidRDefault="00CC4A6C" w:rsidP="006F39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А3. Укажите объект живой природы: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1) камень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2) планета                                                                               рисунок 1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3) человек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4) Луна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Часть С.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Приведите два примера иллюстрирующих значение биологии в жизни человека.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Вариант 2 </w:t>
      </w:r>
    </w:p>
    <w:p w:rsidR="00CC4A6C" w:rsidRPr="006F39CA" w:rsidRDefault="00CC4A6C" w:rsidP="006F39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Часть А. </w:t>
      </w:r>
    </w:p>
    <w:p w:rsidR="00CC4A6C" w:rsidRPr="006F39CA" w:rsidRDefault="00CC4A6C" w:rsidP="006F39C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Прочитай внимательно задание. В каждом задании А1-А3 выбери </w:t>
      </w:r>
      <w:r w:rsidRPr="006F39C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только один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правильный ответ. </w:t>
      </w:r>
    </w:p>
    <w:p w:rsidR="00CC4A6C" w:rsidRPr="006F39CA" w:rsidRDefault="00CC4A6C" w:rsidP="006F39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А1. Биология это наука о: 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1) растениях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2) животных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3) бактериях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4) жизни.</w:t>
      </w:r>
    </w:p>
    <w:p w:rsidR="00CC4A6C" w:rsidRPr="006F39CA" w:rsidRDefault="00CC4A6C" w:rsidP="006F39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А2. К какому царству относится организм, представленный на рисунке 1: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Arial" w:eastAsia="Calibri" w:hAnsi="Arial" w:cs="Arial"/>
          <w:noProof/>
          <w:color w:val="2222CC"/>
          <w:sz w:val="20"/>
          <w:szCs w:val="20"/>
          <w:lang w:eastAsia="ru-RU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4022620</wp:posOffset>
            </wp:positionH>
            <wp:positionV relativeFrom="paragraph">
              <wp:posOffset>66675</wp:posOffset>
            </wp:positionV>
            <wp:extent cx="1271845" cy="957943"/>
            <wp:effectExtent l="0" t="0" r="0" b="0"/>
            <wp:wrapNone/>
            <wp:docPr id="2" name="Рисунок 2" descr="imgplusdb.com / фото подосиновиков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plusdb.com / фото подосиновиков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703" cy="961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1) растения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2) животные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3) бактерии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4) грибы</w:t>
      </w:r>
    </w:p>
    <w:p w:rsidR="00CC4A6C" w:rsidRPr="006F39CA" w:rsidRDefault="00CC4A6C" w:rsidP="006F39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А3. Укажите объект живой природы: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1) ромашка</w:t>
      </w:r>
    </w:p>
    <w:p w:rsidR="00CC4A6C" w:rsidRPr="006F39CA" w:rsidRDefault="00CC4A6C" w:rsidP="006F39CA">
      <w:pPr>
        <w:tabs>
          <w:tab w:val="left" w:pos="66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2) вода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рисунок 1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3) гора</w:t>
      </w:r>
    </w:p>
    <w:p w:rsidR="00CC4A6C" w:rsidRPr="006F39CA" w:rsidRDefault="00CC4A6C" w:rsidP="006F3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4) Марс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Часть С.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Приведите два примера иллюстрирующих значение биологии в жизни человека.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>2. Методы исследования в биологии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 вариант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А. </w:t>
      </w:r>
      <w:r w:rsidRPr="006F39CA">
        <w:rPr>
          <w:rFonts w:ascii="Times New Roman" w:eastAsia="Calibri" w:hAnsi="Times New Roman" w:cs="Times New Roman"/>
          <w:sz w:val="20"/>
          <w:szCs w:val="20"/>
        </w:rPr>
        <w:t>В заданиях А1-А3 выберите только один правильный ответ: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А1. Ученик положил семена редиса в сырую почву, семена салата  - в сухую почву, семена огурца на мокрую тряпицу в миску, а семена арбуза – в керосин. Через 5 дней он решил посмотреть на результат своей работы и определить проросли ли семена растений. Какой метод использовал ученик в своей работе: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1) опыт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2) наблюдение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3) сравнение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4) описание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А2. Английский ученый Ч. Дарвин, гуляя по саду, обратил внимание на обычного дождевого червя. Многие люди видели до этого таких червей, но у них не возникало иных мыслей, кроме как об использовании их в качестве наживки при ловле рыбы. Дарвин наблюдая за поведением червей обнаружил, что они разрыхляют почву, тем самым улучшая ее плодородие. Какой метод использовал ученый: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1) опыт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2) наблюдение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3) сравнение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4) описание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Метод изучения природных объектов в специально созданных и контролируемых условиях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1) эксперимент 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2) измерение      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наблюдение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lastRenderedPageBreak/>
        <w:t>4) описание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В. 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В1. Соотнесите  оборудование с методами изучения природы</w:t>
      </w:r>
    </w:p>
    <w:tbl>
      <w:tblPr>
        <w:tblStyle w:val="2"/>
        <w:tblW w:w="0" w:type="auto"/>
        <w:tblLook w:val="04A0"/>
      </w:tblPr>
      <w:tblGrid>
        <w:gridCol w:w="4785"/>
        <w:gridCol w:w="4786"/>
      </w:tblGrid>
      <w:tr w:rsidR="00CC4A6C" w:rsidRPr="006F39CA" w:rsidTr="00D958D0">
        <w:tc>
          <w:tcPr>
            <w:tcW w:w="4785" w:type="dxa"/>
          </w:tcPr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</w:t>
            </w:r>
          </w:p>
        </w:tc>
        <w:tc>
          <w:tcPr>
            <w:tcW w:w="4786" w:type="dxa"/>
          </w:tcPr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Методы изучения</w:t>
            </w:r>
          </w:p>
        </w:tc>
      </w:tr>
      <w:tr w:rsidR="00CC4A6C" w:rsidRPr="006F39CA" w:rsidTr="00D958D0">
        <w:tc>
          <w:tcPr>
            <w:tcW w:w="4785" w:type="dxa"/>
          </w:tcPr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1. бинокль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2. лабораторные весы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3. микроскоп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4. линейка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5. спиртовка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6. пробирки</w:t>
            </w:r>
          </w:p>
        </w:tc>
        <w:tc>
          <w:tcPr>
            <w:tcW w:w="4786" w:type="dxa"/>
          </w:tcPr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А) наблюдение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Б) измерение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В) эксперимент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Вариант 2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А. </w:t>
      </w:r>
      <w:r w:rsidRPr="006F39CA">
        <w:rPr>
          <w:rFonts w:ascii="Times New Roman" w:eastAsia="Calibri" w:hAnsi="Times New Roman" w:cs="Times New Roman"/>
          <w:sz w:val="20"/>
          <w:szCs w:val="20"/>
        </w:rPr>
        <w:t>В заданиях А1-А3 выберите только один правильный ответ:</w:t>
      </w:r>
    </w:p>
    <w:p w:rsidR="00CC4A6C" w:rsidRPr="006F39CA" w:rsidRDefault="00CC4A6C" w:rsidP="006F39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А1. Артем взял два одинаковых стакана. В каждый из них он положил по влажной тряпочке и по 5 семян бобов. Один стакан оставил на столе, а другой убрал в шкаф. Через несколько дней  его брат  обнаружил, что в обоих стаканах семена проросли.  На основании, какого научного метода его брат сделал этот вывод? </w:t>
      </w:r>
    </w:p>
    <w:p w:rsidR="00CC4A6C" w:rsidRPr="006F39CA" w:rsidRDefault="00CC4A6C" w:rsidP="006F39CA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1) наблюдение              </w:t>
      </w:r>
    </w:p>
    <w:p w:rsidR="00CC4A6C" w:rsidRPr="006F39CA" w:rsidRDefault="00CC4A6C" w:rsidP="006F39CA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2) опыт</w:t>
      </w:r>
    </w:p>
    <w:p w:rsidR="00CC4A6C" w:rsidRPr="006F39CA" w:rsidRDefault="00CC4A6C" w:rsidP="006F39CA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3)  измерение                         </w:t>
      </w:r>
    </w:p>
    <w:p w:rsidR="00CC4A6C" w:rsidRPr="006F39CA" w:rsidRDefault="00CC4A6C" w:rsidP="006F39CA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4) описание.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А2. Костя изучал, нужны ли для прорастания семян фасоли вода, воздух, тепло и свет. В одном из опытов он взял два одинаковых стакана, положил в них по влажной тряпочке и насыпал  по 10 семян фасоли. Один стакан он убрал в шкаф, а другой оставил на столе. Вскоре он обнаружил, что в обоих стаканах семена проросли. Какое предположение проверял Костя в этом опыте:</w:t>
      </w:r>
    </w:p>
    <w:p w:rsidR="00CC4A6C" w:rsidRPr="006F39CA" w:rsidRDefault="00CC4A6C" w:rsidP="006F39C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 шкафу семена фасоли не прорастут</w:t>
      </w:r>
    </w:p>
    <w:p w:rsidR="00CC4A6C" w:rsidRPr="006F39CA" w:rsidRDefault="00CC4A6C" w:rsidP="006F39C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семена фасоли способны прорастать</w:t>
      </w:r>
    </w:p>
    <w:p w:rsidR="00CC4A6C" w:rsidRPr="006F39CA" w:rsidRDefault="00CC4A6C" w:rsidP="006F39C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Семенам фасоли для прорастания необходим свет</w:t>
      </w:r>
    </w:p>
    <w:p w:rsidR="00CC4A6C" w:rsidRPr="006F39CA" w:rsidRDefault="00CC4A6C" w:rsidP="006F39C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Семенам фасоли для прорастания необходимы вода, воздух, тепло.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Метод изучения природных объектов с помощью органов чувств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1) эксперимент 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2) измерение   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наблюдение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описание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В. 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В1. Соотнесите  оборудование с методами изучения природы</w:t>
      </w:r>
    </w:p>
    <w:tbl>
      <w:tblPr>
        <w:tblStyle w:val="2"/>
        <w:tblW w:w="0" w:type="auto"/>
        <w:tblLook w:val="04A0"/>
      </w:tblPr>
      <w:tblGrid>
        <w:gridCol w:w="4785"/>
        <w:gridCol w:w="4786"/>
      </w:tblGrid>
      <w:tr w:rsidR="00CC4A6C" w:rsidRPr="006F39CA" w:rsidTr="00D958D0">
        <w:tc>
          <w:tcPr>
            <w:tcW w:w="4785" w:type="dxa"/>
          </w:tcPr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</w:t>
            </w:r>
          </w:p>
        </w:tc>
        <w:tc>
          <w:tcPr>
            <w:tcW w:w="4786" w:type="dxa"/>
          </w:tcPr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Методы изучения</w:t>
            </w:r>
          </w:p>
        </w:tc>
      </w:tr>
      <w:tr w:rsidR="00CC4A6C" w:rsidRPr="006F39CA" w:rsidTr="00D958D0">
        <w:tc>
          <w:tcPr>
            <w:tcW w:w="4785" w:type="dxa"/>
          </w:tcPr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1. колба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2. секундомер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3. микроскоп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4. бинокль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5. скальпель (нож)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6. весы</w:t>
            </w:r>
          </w:p>
        </w:tc>
        <w:tc>
          <w:tcPr>
            <w:tcW w:w="4786" w:type="dxa"/>
          </w:tcPr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А) наблюдение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Б)  измерение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В) эксперимент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>3. Разнообразие живой природы. Царства живых организмов. Отличительные признаки живого.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 вариант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А. </w:t>
      </w:r>
      <w:r w:rsidRPr="006F39CA">
        <w:rPr>
          <w:rFonts w:ascii="Times New Roman" w:eastAsia="Calibri" w:hAnsi="Times New Roman" w:cs="Times New Roman"/>
          <w:sz w:val="20"/>
          <w:szCs w:val="20"/>
        </w:rPr>
        <w:t>В заданиях А1-А4 выберите только один правильный ответ: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Рассмотрите рисунки и определите, под какой буквой находится организм относящейся к царству растений: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Б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Г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Рассмотрите рисунки и определите, под какой буквой находится организм относящейся к царству животных: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Б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Г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Рассмотрите рисунки и определите, под какой буквой находится организм относящейся к царству бактерий: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Б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Г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А4. Рассмотрите рисунки и определите, под какой буквой находится организм относящейся к царству грибов: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Б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Г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CC4A6C" w:rsidRPr="006F39CA" w:rsidRDefault="006F39CA" w:rsidP="006F39C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F39CA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lastRenderedPageBreak/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3426551</wp:posOffset>
            </wp:positionH>
            <wp:positionV relativeFrom="paragraph">
              <wp:posOffset>21954</wp:posOffset>
            </wp:positionV>
            <wp:extent cx="1006928" cy="942378"/>
            <wp:effectExtent l="0" t="0" r="0" b="0"/>
            <wp:wrapNone/>
            <wp:docPr id="3" name="Рисунок 3" descr="&amp;bcy;&amp;iecy;&amp;rcy;&amp;iecy;&amp;zcy;&amp;acy;, &amp;dcy;&amp;iecy;&amp;rcy;&amp;iecy;&amp;vcy;&amp;softcy;&amp;yacy;, &amp;bcy;&amp;iecy;&amp;rcy;&amp;iecy;&amp;zcy;&amp;acy; &amp;lcy;&amp;iecy;&amp;tcy;&amp;ocy;&amp;mcy;, &amp;bcy;&amp;iecy;&amp;rcy;&amp;iecy;&amp;zcy;&amp;ocy;&amp;vcy;&amp;acy;&amp;yacy; &amp;rcy;&amp;ocy;&amp;shchcy;&amp;acy;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amp;bcy;&amp;iecy;&amp;rcy;&amp;iecy;&amp;zcy;&amp;acy;, &amp;dcy;&amp;iecy;&amp;rcy;&amp;iecy;&amp;vcy;&amp;softcy;&amp;yacy;, &amp;bcy;&amp;iecy;&amp;rcy;&amp;iecy;&amp;zcy;&amp;acy; &amp;lcy;&amp;iecy;&amp;tcy;&amp;ocy;&amp;mcy;, &amp;bcy;&amp;iecy;&amp;rcy;&amp;iecy;&amp;zcy;&amp;ocy;&amp;vcy;&amp;acy;&amp;yacy; &amp;rcy;&amp;ocy;&amp;shchcy;&amp;acy;,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179" cy="952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39CA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324122</wp:posOffset>
            </wp:positionH>
            <wp:positionV relativeFrom="paragraph">
              <wp:posOffset>21953</wp:posOffset>
            </wp:positionV>
            <wp:extent cx="1337144" cy="963386"/>
            <wp:effectExtent l="0" t="0" r="0" b="0"/>
            <wp:wrapNone/>
            <wp:docPr id="4" name="Рисунок 4" descr="http://foto-zverey.ru/images/gryzun-31_smal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to-zverey.ru/images/gryzun-31_small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185" cy="97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4A6C" w:rsidRPr="006F39CA">
        <w:rPr>
          <w:rFonts w:ascii="Times New Roman" w:eastAsia="Calibri" w:hAnsi="Times New Roman" w:cs="Times New Roman"/>
          <w:sz w:val="20"/>
          <w:szCs w:val="20"/>
        </w:rPr>
        <w:t xml:space="preserve">А)                                                                           Б) </w:t>
      </w:r>
    </w:p>
    <w:p w:rsidR="00CC4A6C" w:rsidRPr="006F39CA" w:rsidRDefault="00CC4A6C" w:rsidP="006F39C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6F39CA">
        <w:rPr>
          <w:rFonts w:ascii="Arial" w:eastAsia="Calibri" w:hAnsi="Arial" w:cs="Arial"/>
          <w:noProof/>
          <w:color w:val="2222CC"/>
          <w:sz w:val="20"/>
          <w:szCs w:val="20"/>
          <w:lang w:eastAsia="ru-RU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3426551</wp:posOffset>
            </wp:positionH>
            <wp:positionV relativeFrom="paragraph">
              <wp:posOffset>80645</wp:posOffset>
            </wp:positionV>
            <wp:extent cx="1284514" cy="979822"/>
            <wp:effectExtent l="0" t="0" r="0" b="0"/>
            <wp:wrapNone/>
            <wp:docPr id="6" name="Рисунок 6" descr="http://im0-tub-ru.yandex.net/i?id=c6bbd0366527ee9d31545044584980c1&amp;n=2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0-tub-ru.yandex.net/i?id=c6bbd0366527ee9d31545044584980c1&amp;n=2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40" cy="992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4A6C" w:rsidRPr="006F39CA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324122</wp:posOffset>
            </wp:positionH>
            <wp:positionV relativeFrom="paragraph">
              <wp:posOffset>80646</wp:posOffset>
            </wp:positionV>
            <wp:extent cx="1210099" cy="849086"/>
            <wp:effectExtent l="0" t="0" r="0" b="0"/>
            <wp:wrapNone/>
            <wp:docPr id="5" name="Рисунок 5" descr="p133_dubov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33_dubovik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913" cy="857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4A6C" w:rsidRPr="006F39CA">
        <w:rPr>
          <w:rFonts w:ascii="Times New Roman" w:eastAsia="Calibri" w:hAnsi="Times New Roman" w:cs="Times New Roman"/>
          <w:sz w:val="20"/>
          <w:szCs w:val="20"/>
        </w:rPr>
        <w:t xml:space="preserve">В)                                                                             Г)                       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4A6C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39CA" w:rsidRP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Часть 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В1. Соотнесите понятия «Свойство живого» с его характеристикой:</w:t>
      </w:r>
    </w:p>
    <w:tbl>
      <w:tblPr>
        <w:tblStyle w:val="2"/>
        <w:tblW w:w="0" w:type="auto"/>
        <w:tblLook w:val="04A0"/>
      </w:tblPr>
      <w:tblGrid>
        <w:gridCol w:w="2867"/>
        <w:gridCol w:w="6704"/>
      </w:tblGrid>
      <w:tr w:rsidR="00CC4A6C" w:rsidRPr="006F39CA" w:rsidTr="00D958D0">
        <w:tc>
          <w:tcPr>
            <w:tcW w:w="2867" w:type="dxa"/>
          </w:tcPr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Свойство живого</w:t>
            </w:r>
          </w:p>
        </w:tc>
        <w:tc>
          <w:tcPr>
            <w:tcW w:w="6704" w:type="dxa"/>
          </w:tcPr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Характеристика свойства</w:t>
            </w:r>
          </w:p>
        </w:tc>
      </w:tr>
      <w:tr w:rsidR="00CC4A6C" w:rsidRPr="006F39CA" w:rsidTr="00D958D0">
        <w:trPr>
          <w:trHeight w:val="1963"/>
        </w:trPr>
        <w:tc>
          <w:tcPr>
            <w:tcW w:w="2867" w:type="dxa"/>
          </w:tcPr>
          <w:p w:rsidR="00CC4A6C" w:rsidRPr="006F39CA" w:rsidRDefault="00CC4A6C" w:rsidP="006F39CA">
            <w:pPr>
              <w:numPr>
                <w:ilvl w:val="0"/>
                <w:numId w:val="15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</w:p>
          <w:p w:rsidR="00CC4A6C" w:rsidRPr="006F39CA" w:rsidRDefault="00CC4A6C" w:rsidP="006F39CA">
            <w:pPr>
              <w:numPr>
                <w:ilvl w:val="0"/>
                <w:numId w:val="15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 xml:space="preserve">Обмен веществ </w:t>
            </w:r>
          </w:p>
          <w:p w:rsidR="00CC4A6C" w:rsidRPr="006F39CA" w:rsidRDefault="00CC4A6C" w:rsidP="006F39CA">
            <w:pPr>
              <w:numPr>
                <w:ilvl w:val="0"/>
                <w:numId w:val="15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Раздражимость</w:t>
            </w:r>
          </w:p>
          <w:p w:rsidR="00CC4A6C" w:rsidRPr="006F39CA" w:rsidRDefault="00CC4A6C" w:rsidP="006F39CA">
            <w:pPr>
              <w:numPr>
                <w:ilvl w:val="0"/>
                <w:numId w:val="15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Размножение</w:t>
            </w:r>
          </w:p>
        </w:tc>
        <w:tc>
          <w:tcPr>
            <w:tcW w:w="6704" w:type="dxa"/>
          </w:tcPr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А. Процесс обеспечивающий постоянство существования жизни на Земле.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Б. Приобретение новых качеств в течение жизни.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В. свойство живых организмов позволяющих им реагировать на факторы окружающей среды.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Г. Процесс жизнедеятельности, который всегда связывает организм с окружающей средой и поддерживает его жизнь.</w:t>
            </w:r>
          </w:p>
        </w:tc>
      </w:tr>
    </w:tbl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В2. Вам известно, что ученые, исследуя многообразие организмов, разделяют их на царства. Различают царства: а) Бактерии, б) Грибы, в) Растения, г) Животные. Замените вопросительные знаки названиями соответствующих царств. Предложенные примеры организмов помогут вам определиться с правильными ответами.</w:t>
      </w:r>
    </w:p>
    <w:p w:rsidR="00CC4A6C" w:rsidRPr="006F39CA" w:rsidRDefault="00B95F48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2" o:spid="_x0000_s1026" type="#_x0000_t202" style="position:absolute;margin-left:0;margin-top:0;width:185.35pt;height:33.8pt;z-index:251663360;visibility:visible;mso-width-percent:400;mso-height-percent:200;mso-position-horizontal:center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">
            <v:textbox style="mso-fit-shape-to-text:t">
              <w:txbxContent>
                <w:p w:rsidR="006F39CA" w:rsidRPr="002870BE" w:rsidRDefault="006F39CA" w:rsidP="00CC4A6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Царства организмов</w:t>
                  </w:r>
                </w:p>
              </w:txbxContent>
            </v:textbox>
          </v:shape>
        </w:pict>
      </w:r>
    </w:p>
    <w:p w:rsidR="00CC4A6C" w:rsidRPr="006F39CA" w:rsidRDefault="00B95F48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1" o:spid="_x0000_s1067" type="#_x0000_t32" style="position:absolute;margin-left:31.1pt;margin-top:8.3pt;width:109.6pt;height:40.1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рямая со стрелкой 50" o:spid="_x0000_s1066" type="#_x0000_t32" style="position:absolute;margin-left:326.95pt;margin-top:8.3pt;width:96.8pt;height:40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рямая со стрелкой 49" o:spid="_x0000_s1065" type="#_x0000_t32" style="position:absolute;margin-left:268.25pt;margin-top:8.3pt;width:20.15pt;height:40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рямая со стрелкой 48" o:spid="_x0000_s1064" type="#_x0000_t32" style="position:absolute;margin-left:165.5pt;margin-top:8.3pt;width:18.25pt;height:40.15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оле 47" o:spid="_x0000_s1027" type="#_x0000_t202" style="position:absolute;margin-left:-35.95pt;margin-top:48.45pt;width:114.25pt;height:71.4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">
            <v:textbox>
              <w:txbxContent>
                <w:p w:rsidR="006F39CA" w:rsidRPr="002870BE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(?)</w:t>
                  </w:r>
                </w:p>
                <w:p w:rsidR="006F39CA" w:rsidRPr="002870BE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Примеры: опята, лисички, мухомор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оле 46" o:spid="_x0000_s1028" type="#_x0000_t202" style="position:absolute;margin-left:94.15pt;margin-top:48.45pt;width:114.25pt;height:71.4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">
            <v:textbox>
              <w:txbxContent>
                <w:p w:rsidR="006F39CA" w:rsidRPr="002870BE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(?)</w:t>
                  </w:r>
                </w:p>
                <w:p w:rsidR="006F39CA" w:rsidRPr="002870BE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Примеры: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ель, береза, одуванчик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оле 45" o:spid="_x0000_s1029" type="#_x0000_t202" style="position:absolute;margin-left:228.05pt;margin-top:48.45pt;width:114.25pt;height:71.4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">
            <v:textbox>
              <w:txbxContent>
                <w:p w:rsidR="006F39CA" w:rsidRPr="002870BE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(?)</w:t>
                  </w:r>
                </w:p>
                <w:p w:rsidR="006F39CA" w:rsidRPr="002870BE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Примеры: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стрептококки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оле 44" o:spid="_x0000_s1030" type="#_x0000_t202" style="position:absolute;margin-left:358.2pt;margin-top:48.45pt;width:114.25pt;height:71.4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">
            <v:textbox>
              <w:txbxContent>
                <w:p w:rsidR="006F39CA" w:rsidRPr="002870BE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(?)</w:t>
                  </w:r>
                </w:p>
                <w:p w:rsidR="006F39CA" w:rsidRPr="002870BE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Примеры: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крот, сокол, медведь</w:t>
                  </w:r>
                </w:p>
              </w:txbxContent>
            </v:textbox>
          </v:shape>
        </w:pic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 вариант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Вариант 2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А. </w:t>
      </w:r>
      <w:r w:rsidRPr="006F39CA">
        <w:rPr>
          <w:rFonts w:ascii="Times New Roman" w:eastAsia="Calibri" w:hAnsi="Times New Roman" w:cs="Times New Roman"/>
          <w:sz w:val="20"/>
          <w:szCs w:val="20"/>
        </w:rPr>
        <w:t>В заданиях А1-А4 выберите только один правильный ответ: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Рассмотрите рисунки и определите, под какой буквой находится организм относящейся к царству растений: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Б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Г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Рассмотрите рисунки и определите, под какой буквой находится организм относящейся к царству животных: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Б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Г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Рассмотрите рисунки и определите, под какой буквой находится организм относящейся к царству бактерий: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Б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Г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А4. Рассмотрите рисунки и определите, под какой буквой находится организм относящейся к царству грибов: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Б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Г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CC4A6C" w:rsidRPr="006F39CA" w:rsidRDefault="006F39CA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Times New Roman" w:hAnsi="Times New Roman" w:cs="Times New Roman"/>
          <w:noProof/>
          <w:color w:val="FF0000"/>
          <w:sz w:val="20"/>
          <w:szCs w:val="20"/>
          <w:lang w:eastAsia="ru-RU"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posOffset>3437437</wp:posOffset>
            </wp:positionH>
            <wp:positionV relativeFrom="paragraph">
              <wp:posOffset>110853</wp:posOffset>
            </wp:positionV>
            <wp:extent cx="1404258" cy="1058144"/>
            <wp:effectExtent l="0" t="0" r="0" b="0"/>
            <wp:wrapNone/>
            <wp:docPr id="8" name="Рисунок 8" descr="D:\Мои документы\Сашина Э Л\Фото\f_07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Сашина Э Л\Фото\f_073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515" cy="1068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4A6C" w:rsidRPr="006F39CA">
        <w:rPr>
          <w:rFonts w:ascii="Times New Roman" w:eastAsia="Times New Roman" w:hAnsi="Times New Roman" w:cs="Times New Roman"/>
          <w:noProof/>
          <w:color w:val="FF0000"/>
          <w:sz w:val="20"/>
          <w:szCs w:val="20"/>
          <w:lang w:eastAsia="ru-RU"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column">
              <wp:posOffset>422094</wp:posOffset>
            </wp:positionH>
            <wp:positionV relativeFrom="paragraph">
              <wp:posOffset>105410</wp:posOffset>
            </wp:positionV>
            <wp:extent cx="1725385" cy="1108526"/>
            <wp:effectExtent l="0" t="0" r="0" b="0"/>
            <wp:wrapNone/>
            <wp:docPr id="7" name="Рисунок 7" descr="C:\Documents and Settings\NAME\Рабочий стол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NAME\Рабочий стол\i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240" cy="112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А)                                                                                        Б)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CC4A6C" w:rsidRP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noProof/>
          <w:color w:val="FF0000"/>
          <w:sz w:val="20"/>
          <w:szCs w:val="20"/>
          <w:lang w:eastAsia="ru-RU"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3502751</wp:posOffset>
            </wp:positionH>
            <wp:positionV relativeFrom="paragraph">
              <wp:posOffset>20139</wp:posOffset>
            </wp:positionV>
            <wp:extent cx="1644197" cy="1240971"/>
            <wp:effectExtent l="0" t="0" r="0" b="0"/>
            <wp:wrapNone/>
            <wp:docPr id="9" name="Рисунок 9" descr="D:\Мои документы\Сашина Э Л\Фото\f_05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Сашина Э Л\Фото\f_057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41" cy="1245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  <w:lang w:eastAsia="ru-RU"/>
        </w:rPr>
      </w:pPr>
    </w:p>
    <w:p w:rsidR="00CC4A6C" w:rsidRP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  <w:lang w:eastAsia="ru-RU"/>
        </w:rPr>
      </w:pPr>
      <w:r w:rsidRPr="006F39CA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373108</wp:posOffset>
            </wp:positionH>
            <wp:positionV relativeFrom="paragraph">
              <wp:posOffset>71574</wp:posOffset>
            </wp:positionV>
            <wp:extent cx="1572986" cy="1111901"/>
            <wp:effectExtent l="0" t="0" r="0" b="0"/>
            <wp:wrapNone/>
            <wp:docPr id="10" name="Рисунок 10" descr="p133_belyiygri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133_belyiygrib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204" cy="1125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4A6C" w:rsidRPr="006F39CA" w:rsidRDefault="00CC4A6C" w:rsidP="006F39CA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  <w:lang w:eastAsia="ru-RU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В)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 xml:space="preserve">           Г)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  <w:lang w:eastAsia="ru-RU"/>
        </w:rPr>
      </w:pPr>
    </w:p>
    <w:p w:rsid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Часть 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В1. Соотнесите понятия «Свойство живого» с его характеристикой:</w:t>
      </w:r>
    </w:p>
    <w:tbl>
      <w:tblPr>
        <w:tblStyle w:val="2"/>
        <w:tblW w:w="0" w:type="auto"/>
        <w:tblLook w:val="04A0"/>
      </w:tblPr>
      <w:tblGrid>
        <w:gridCol w:w="2867"/>
        <w:gridCol w:w="6704"/>
      </w:tblGrid>
      <w:tr w:rsidR="00CC4A6C" w:rsidRPr="006F39CA" w:rsidTr="00D958D0">
        <w:tc>
          <w:tcPr>
            <w:tcW w:w="2867" w:type="dxa"/>
          </w:tcPr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Свойство живого</w:t>
            </w:r>
          </w:p>
        </w:tc>
        <w:tc>
          <w:tcPr>
            <w:tcW w:w="6704" w:type="dxa"/>
          </w:tcPr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Характеристика свойства</w:t>
            </w:r>
          </w:p>
        </w:tc>
      </w:tr>
      <w:tr w:rsidR="00CC4A6C" w:rsidRPr="006F39CA" w:rsidTr="00D958D0">
        <w:trPr>
          <w:trHeight w:val="1963"/>
        </w:trPr>
        <w:tc>
          <w:tcPr>
            <w:tcW w:w="2867" w:type="dxa"/>
          </w:tcPr>
          <w:p w:rsidR="00CC4A6C" w:rsidRPr="006F39CA" w:rsidRDefault="00CC4A6C" w:rsidP="006F39CA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 xml:space="preserve">Рост </w:t>
            </w:r>
          </w:p>
          <w:p w:rsidR="00CC4A6C" w:rsidRPr="006F39CA" w:rsidRDefault="00CC4A6C" w:rsidP="006F39CA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Раздражимость</w:t>
            </w:r>
          </w:p>
          <w:p w:rsidR="00CC4A6C" w:rsidRPr="006F39CA" w:rsidRDefault="00CC4A6C" w:rsidP="006F39CA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Обмен веществ</w:t>
            </w:r>
          </w:p>
          <w:p w:rsidR="00CC4A6C" w:rsidRPr="006F39CA" w:rsidRDefault="00CC4A6C" w:rsidP="006F39CA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 xml:space="preserve"> Размножение </w:t>
            </w:r>
          </w:p>
          <w:p w:rsidR="00CC4A6C" w:rsidRPr="006F39CA" w:rsidRDefault="00CC4A6C" w:rsidP="006F39CA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4" w:type="dxa"/>
          </w:tcPr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А. Способность живых организмов воспроизводить себе подобных.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Б. Увеличение размера и массы живого организма.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В. свойство живых организмов позволяющих им реагировать на факторы окружающей среды.</w:t>
            </w:r>
          </w:p>
          <w:p w:rsidR="00CC4A6C" w:rsidRPr="006F39CA" w:rsidRDefault="00CC4A6C" w:rsidP="006F3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Г. Процесс жизнедеятельности, который всегда связывает организм с окружающей средой и поддерживает его жизнь.</w:t>
            </w:r>
          </w:p>
        </w:tc>
      </w:tr>
    </w:tbl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В2. Вам известно, что ученые, исследуя многообразие организмов, разделяют их на царства. Различают царства: а) Бактерии, б) Грибы, в) Растения, г) Животные. Замените вопросительные знаки названиями соответствующих царств. Предложенные примеры организмов помогут вам определиться с правильными ответами.</w:t>
      </w:r>
    </w:p>
    <w:p w:rsidR="00CC4A6C" w:rsidRPr="006F39CA" w:rsidRDefault="00B95F48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оле 43" o:spid="_x0000_s1031" type="#_x0000_t202" style="position:absolute;margin-left:0;margin-top:0;width:185.35pt;height:33.8pt;z-index:251672576;visibility:visible;mso-width-percent:400;mso-height-percent:200;mso-position-horizontal:center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">
            <v:textbox style="mso-fit-shape-to-text:t">
              <w:txbxContent>
                <w:p w:rsidR="006F39CA" w:rsidRPr="002870BE" w:rsidRDefault="006F39CA" w:rsidP="00CC4A6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Царства организмов</w:t>
                  </w:r>
                </w:p>
              </w:txbxContent>
            </v:textbox>
          </v:shape>
        </w:pict>
      </w:r>
    </w:p>
    <w:p w:rsidR="00CC4A6C" w:rsidRPr="006F39CA" w:rsidRDefault="00B95F48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рямая со стрелкой 42" o:spid="_x0000_s1063" type="#_x0000_t32" style="position:absolute;margin-left:31.1pt;margin-top:8.3pt;width:109.6pt;height:40.1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рямая со стрелкой 41" o:spid="_x0000_s1062" type="#_x0000_t32" style="position:absolute;margin-left:326.95pt;margin-top:8.3pt;width:96.8pt;height:40.1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рямая со стрелкой 40" o:spid="_x0000_s1061" type="#_x0000_t32" style="position:absolute;margin-left:268.25pt;margin-top:8.3pt;width:20.15pt;height:40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рямая со стрелкой 39" o:spid="_x0000_s1060" type="#_x0000_t32" style="position:absolute;margin-left:165.5pt;margin-top:8.3pt;width:18.25pt;height:40.1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оле 38" o:spid="_x0000_s1032" type="#_x0000_t202" style="position:absolute;margin-left:-35.95pt;margin-top:48.45pt;width:114.25pt;height:71.4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">
            <v:textbox>
              <w:txbxContent>
                <w:p w:rsidR="006F39CA" w:rsidRPr="002870BE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(?)</w:t>
                  </w:r>
                </w:p>
                <w:p w:rsidR="006F39CA" w:rsidRPr="002870BE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Примеры: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осина, рябина, мак</w:t>
                  </w:r>
                </w:p>
                <w:p w:rsidR="006F39CA" w:rsidRDefault="006F39CA" w:rsidP="00CC4A6C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оле 37" o:spid="_x0000_s1033" type="#_x0000_t202" style="position:absolute;margin-left:94.15pt;margin-top:48.45pt;width:114.25pt;height:71.4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">
            <v:textbox>
              <w:txbxContent>
                <w:p w:rsidR="006F39CA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(?)</w:t>
                  </w:r>
                </w:p>
                <w:p w:rsidR="006F39CA" w:rsidRPr="002870BE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Примеры: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подосиновик, груздь</w:t>
                  </w: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сыроежка</w:t>
                  </w:r>
                </w:p>
                <w:p w:rsidR="006F39CA" w:rsidRPr="002870BE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оле 36" o:spid="_x0000_s1034" type="#_x0000_t202" style="position:absolute;margin-left:228.05pt;margin-top:48.45pt;width:114.25pt;height:71.4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">
            <v:textbox>
              <w:txbxContent>
                <w:p w:rsidR="006F39CA" w:rsidRPr="002870BE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(?)</w:t>
                  </w:r>
                </w:p>
                <w:p w:rsidR="006F39CA" w:rsidRPr="002870BE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Примеры: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заяц, синица, бобр</w:t>
                  </w:r>
                </w:p>
                <w:p w:rsidR="006F39CA" w:rsidRDefault="006F39CA" w:rsidP="00CC4A6C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оле 35" o:spid="_x0000_s1035" type="#_x0000_t202" style="position:absolute;margin-left:358.2pt;margin-top:48.45pt;width:114.25pt;height:71.4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">
            <v:textbox>
              <w:txbxContent>
                <w:p w:rsidR="006F39CA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(?)</w:t>
                  </w:r>
                </w:p>
                <w:p w:rsidR="006F39CA" w:rsidRPr="002870BE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70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Примеры: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стафилококки</w:t>
                  </w:r>
                </w:p>
                <w:p w:rsidR="006F39CA" w:rsidRPr="002870BE" w:rsidRDefault="006F39CA" w:rsidP="00CC4A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58D0" w:rsidRDefault="00D958D0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39CA" w:rsidRPr="006F39CA" w:rsidRDefault="006F39CA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>4. Среды обитания организмов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Вариант 1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А. В заданиях А1-А3 выберите только один правильный ответ: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 «Плотность ее ниже плотности воды, поэтому у организмов живущих  здесь сильно развиты опорные ткани - внутренний и наружный скелет..» Какая среда обитания описана в тексте: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1) почвенная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2) водная  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наземно-воздушная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тела живых организмов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Среда жизни, характерная для рыб: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1) почвенная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2) водная  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наземно-воздушная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4) тела живых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«Организмы, живущие в этой среде, часто полностью утрачивают органы или даже системы органов, необходимые свободноживущим видам» Какая среда обитания описана в тексте: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1) почвенная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2) водная  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наземно-воздушная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lastRenderedPageBreak/>
        <w:t>4) тела живых организмов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 1. Установите соответствие между организмом  и средой обитания. Ответ занесите в таблицу.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ОРГАНИЗМЫ                                        СРЕДЫ ОБИТАНИЯ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А) Заяц                                                            1) Водная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Б) Синица                                                       2) Почвенная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В) Карась                                                        3) Наземно - воздушная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Г) Сосна                                                         4) Тела живых организмов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Д) Крот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Е) Клещ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Вариант 2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А. В заданиях А1-А3 выберите только один правильный ответ: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 «..организмы очень разнообразны, но все их особенности строения и приспособления определяются физическими и химическими свойствами воды.» Какая среда обитания описана в тексте: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1) почвенная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2) водная  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наземно-воздушная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тела живых организмов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Среда жизни, характерная для человека: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1) почвенная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2) водная  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наземно-воздушная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тела живых организмов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«Она состоит из минеральных веществ, воды, воздуха, а также содержит остатки растений и животных, продукты их разложения..» Какая среда обитания описана в тексте: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1) почвенная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2) водная  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наземно-воздушная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тела живых организмов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 1. Установите соответствие между организмом  и средой обитания. Ответ занесите в таблицу.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ОРГАНИЗМЫ                                        СРЕДЫ ОБИТАНИЯ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А) Белка                                                         1) Водная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Б) Ласточка                                                    2) Почвенная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В) Акула                                                         3) Наземно - воздушная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Г) Береза                                                         4) Тела живых организмов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Д) Дождевой червь</w:t>
      </w:r>
    </w:p>
    <w:p w:rsidR="00D958D0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Е) Блоха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>5. Экологические факторы и их влияние на живые организмы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Вариант 1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А. В заданиях А1-А3 выберите только один правильный ответ: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К абиотическим  факторам относят: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1) выпас скота            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2) извержение вулкана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3) вырубка лесов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охота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К биотическим  факторам относят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1) опыление растений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2) извержение вулкана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дождь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строительство дорог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К антропогенным  факторам относят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1) опыление растений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2) извержение вулкана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дождь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строительство дорог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С. Объясните, какое значение  для жизни на нашей планете имеют зеленые растения.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Вариант 2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А. В заданиях А1-А3 выберите только один правильный ответ: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К абиотическим  факторам относят: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1) выпас скота            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2) наводнение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3) осушение рек человеком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охота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К биотическим  факторам относят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1) распространение семян животными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2) извержение вулкана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3) снег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строительство дорог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К антропогенным  факторам относят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1) опыление растений  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2) извержение вулкана                                   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дождь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вырубка лесов</w:t>
      </w:r>
    </w:p>
    <w:p w:rsidR="00D958D0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С. Вы знаете, что без растений жизнь на нашей планете невозможна. Объясните почему?</w:t>
      </w:r>
    </w:p>
    <w:p w:rsidR="00D958D0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Глава 1. Клеточное строение организмов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>1. Устройство увеличительных приборов.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Вариант 1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А. В заданиях А1-А2 выберите только один правильный ответ: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Выберите один правильный ответ. Тубус – это: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Увеличительный прибор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 Часть микроскопа, к которой крепится штатив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3. Часть микроскопа, в которой помещается окуляр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4. Часть микроскопа, в которой помещается окуляр и объектив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Кто впервые применил микроскоп для изучения организмов: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Теофраст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 Антони ван Левенгук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3. Томас Мор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4. Чарлз Дарвин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Часть В.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В1. Установите правильную последовательность действий при работе с микроскопом.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A. В отверстие предметного столика направить зеркалом свет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Б. Поставить штативом к себе на расстоянии 5-10 см от края стола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B. Поместить препарат на предметный столик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Г. Глядя в окуляр, медленно поворачивая винт, поднять тубус, пока не появится четкое изображение предмета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Д. Пользуясь винтом, плавно опустить тубус так, чтобы нижний край объектива оказался на расстоянии 1–2 мм от препарата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В2.Установите соответствие</w:t>
      </w:r>
    </w:p>
    <w:tbl>
      <w:tblPr>
        <w:tblStyle w:val="19"/>
        <w:tblW w:w="0" w:type="auto"/>
        <w:tblLook w:val="04A0"/>
      </w:tblPr>
      <w:tblGrid>
        <w:gridCol w:w="4785"/>
        <w:gridCol w:w="4786"/>
      </w:tblGrid>
      <w:tr w:rsidR="00CC4A6C" w:rsidRPr="006F39CA" w:rsidTr="00D958D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Части  увеличительных приборов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Увеличительные приборы</w:t>
            </w:r>
          </w:p>
        </w:tc>
      </w:tr>
      <w:tr w:rsidR="00CC4A6C" w:rsidRPr="006F39CA" w:rsidTr="00D958D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А) оправа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1 ручная лупа</w:t>
            </w:r>
          </w:p>
        </w:tc>
      </w:tr>
      <w:tr w:rsidR="00CC4A6C" w:rsidRPr="006F39CA" w:rsidTr="00D958D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Б) окуляр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микроскоп </w:t>
            </w:r>
          </w:p>
        </w:tc>
      </w:tr>
      <w:tr w:rsidR="00CC4A6C" w:rsidRPr="006F39CA" w:rsidTr="00D958D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В) увеличивает в 2-20раз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4A6C" w:rsidRPr="006F39CA" w:rsidTr="00D958D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Г) объектив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4A6C" w:rsidRPr="006F39CA" w:rsidTr="00D958D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Д) тубус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19"/>
        <w:tblW w:w="0" w:type="auto"/>
        <w:tblLook w:val="04A0"/>
      </w:tblPr>
      <w:tblGrid>
        <w:gridCol w:w="1101"/>
        <w:gridCol w:w="1275"/>
        <w:gridCol w:w="1276"/>
        <w:gridCol w:w="1134"/>
        <w:gridCol w:w="1276"/>
      </w:tblGrid>
      <w:tr w:rsidR="00CC4A6C" w:rsidRPr="006F39CA" w:rsidTr="00D958D0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</w:p>
        </w:tc>
      </w:tr>
      <w:tr w:rsidR="00CC4A6C" w:rsidRPr="006F39CA" w:rsidTr="00D958D0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Вариант 2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А. В заданиях А1-А2 выбери</w:t>
      </w:r>
      <w:r w:rsidR="006F39CA">
        <w:rPr>
          <w:rFonts w:ascii="Times New Roman" w:eastAsia="Calibri" w:hAnsi="Times New Roman" w:cs="Times New Roman"/>
          <w:sz w:val="20"/>
          <w:szCs w:val="20"/>
        </w:rPr>
        <w:t>те только один правильный ответ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Выберите один правильный ответ. Лупа – это: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Часть микроскопа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 Самый простой увеличительный прибор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3. Главная часть предметного столика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4. Простой увеличительный прибор, при помощи которого можно рассмотреть внешний вид клетки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Световой микроскоп был изобретен в: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1. XV веке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 XVI веке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3. XVII веке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4. XX веке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В.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В1. Установите последовательность приготовления препарата: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A. При помощи препаровальной иглы снять кусочек кожицы чешуи лука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Б. Пипеткой нанести 1–2 капли воды на предметное стекло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B. Положить кусочек кожицы в каплю воды и расправить кончиком иглы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Г. Накрыть покровным стеклом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Д. Тщательно протереть предметное стекло марлей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В2. Установите соответствие</w:t>
      </w:r>
    </w:p>
    <w:tbl>
      <w:tblPr>
        <w:tblStyle w:val="20"/>
        <w:tblW w:w="0" w:type="auto"/>
        <w:tblLook w:val="04A0"/>
      </w:tblPr>
      <w:tblGrid>
        <w:gridCol w:w="4785"/>
        <w:gridCol w:w="4786"/>
      </w:tblGrid>
      <w:tr w:rsidR="00CC4A6C" w:rsidRPr="006F39CA" w:rsidTr="00D958D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Части  увеличительных приборов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Увеличительные приборы</w:t>
            </w:r>
          </w:p>
        </w:tc>
      </w:tr>
      <w:tr w:rsidR="00CC4A6C" w:rsidRPr="006F39CA" w:rsidTr="00D958D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А) зеркало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1 ручная лупа</w:t>
            </w:r>
          </w:p>
        </w:tc>
      </w:tr>
      <w:tr w:rsidR="00CC4A6C" w:rsidRPr="006F39CA" w:rsidTr="00D958D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Б) рукоятка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микроскоп </w:t>
            </w:r>
          </w:p>
        </w:tc>
      </w:tr>
      <w:tr w:rsidR="00CC4A6C" w:rsidRPr="006F39CA" w:rsidTr="00D958D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В) увеличивает в 60 и более раз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4A6C" w:rsidRPr="006F39CA" w:rsidTr="00D958D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Г) предметный столик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4A6C" w:rsidRPr="006F39CA" w:rsidTr="00D958D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Д) увеличительное стекло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20"/>
        <w:tblW w:w="0" w:type="auto"/>
        <w:tblLook w:val="04A0"/>
      </w:tblPr>
      <w:tblGrid>
        <w:gridCol w:w="1101"/>
        <w:gridCol w:w="1275"/>
        <w:gridCol w:w="1276"/>
        <w:gridCol w:w="1134"/>
        <w:gridCol w:w="1276"/>
      </w:tblGrid>
      <w:tr w:rsidR="00CC4A6C" w:rsidRPr="006F39CA" w:rsidTr="00D958D0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</w:p>
        </w:tc>
      </w:tr>
      <w:tr w:rsidR="00CC4A6C" w:rsidRPr="006F39CA" w:rsidTr="00D958D0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A6C" w:rsidRPr="006F39CA" w:rsidRDefault="00CC4A6C" w:rsidP="006F39C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>2.С</w:t>
      </w: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>троение клетки</w:t>
      </w:r>
    </w:p>
    <w:p w:rsidR="00F50EE1" w:rsidRPr="006F39CA" w:rsidRDefault="00F50EE1" w:rsidP="00F50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Вариант 1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А. В заданиях А1-А5 выберите </w:t>
      </w:r>
      <w:r w:rsidRPr="006F39C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один правильный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 из четырех предложенных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А1. Бесцветное вязкое вещество внутри клетки (строение клетки):</w:t>
      </w:r>
    </w:p>
    <w:p w:rsidR="00F50EE1" w:rsidRPr="006F39CA" w:rsidRDefault="00F50EE1" w:rsidP="00F50E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1)Цитоплазма      2)Оболочка      3)Ядро       4)Все ответы правильны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А2.  Особенностью строения растительной клетки является наличие: </w:t>
      </w:r>
    </w:p>
    <w:p w:rsidR="00F50EE1" w:rsidRPr="006F39CA" w:rsidRDefault="00F50EE1" w:rsidP="00F50EE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Цитоплазмы      2)Оболочки      3)Ядра        4)Пластид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А3.  Особенностью строения оболочки растительной клетки является наличие: </w:t>
      </w:r>
    </w:p>
    <w:p w:rsidR="00F50EE1" w:rsidRPr="006F39CA" w:rsidRDefault="00F50EE1" w:rsidP="00F50EE1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    2)Разных веществ     3)Целлюлозы     4)Пластид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А4. Хлоропласты – это пластиды:</w:t>
      </w:r>
    </w:p>
    <w:p w:rsidR="00F50EE1" w:rsidRPr="006F39CA" w:rsidRDefault="00F50EE1" w:rsidP="00F50EE1">
      <w:pPr>
        <w:pStyle w:val="a3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1)бесцветные;  2)зелёные;  3)жёлтые;  4)оранжевые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А5. Вакуоли хорошо заметны в клетках:</w:t>
      </w:r>
    </w:p>
    <w:p w:rsidR="00F50EE1" w:rsidRPr="006F39CA" w:rsidRDefault="00F50EE1" w:rsidP="00F50EE1">
      <w:pPr>
        <w:pStyle w:val="a3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1)старых;  2)молодых;   3)спелого арбуза;  4)недозрелого плода томата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С. 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С1. Вставьте пропущенное слово из словаря: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…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- структурная и функциональная единица всех живых организмов. Все клетки друг от друга отделены 2 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…</w:t>
      </w:r>
      <w:r w:rsidRPr="006F39C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Живое вещество клетки представлено 3 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…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бесцветным вязким полупрозрачным веществом. В цитоплазме располагаются многочисленные 4 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…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 Важнейшим органоидом клетки является 5 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…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 Оно хранит наследственную информацию, регулирует процессы обмена веществ внутри клетки. В растительной клетке имеется три вида 6 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…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.7 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…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 зеленую окраску, 8 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…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красную, а 9 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…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белую. В старых клетках хорошо заметны полости, содержащие клеточный сок. Эти образования называются 10 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…</w:t>
      </w:r>
      <w:r w:rsidRPr="006F39C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.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Словарь: 1-хлоропласты, 2-хромопласты, 3-лейкопласты, 4-клетка, 5-цитоплазма, 6-оболочка, 7-органоиды, 8-ядро, 9-вакуоли, 10-пластиды.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0EE1" w:rsidRPr="006F39CA" w:rsidRDefault="00F50EE1" w:rsidP="00F50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2.Строение клетки</w:t>
      </w:r>
    </w:p>
    <w:p w:rsidR="00F50EE1" w:rsidRPr="006F39CA" w:rsidRDefault="00F50EE1" w:rsidP="00F50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Вариант 2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А. В заданиях А1-А5 выберите </w:t>
      </w:r>
      <w:r w:rsidRPr="006F39C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один правильный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 из четырех предложенных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А1. Основным компонентом клетки, содержащим наследственную информацию является:</w:t>
      </w:r>
    </w:p>
    <w:p w:rsidR="00F50EE1" w:rsidRPr="006F39CA" w:rsidRDefault="00F50EE1" w:rsidP="00F50EE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1) Цитоплазма  2) Оболочка   3) Ядро     4) Все ответы правильны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А2.  Особенностью строения животной  клетки является отсутствие: </w:t>
      </w:r>
    </w:p>
    <w:p w:rsidR="00F50EE1" w:rsidRPr="006F39CA" w:rsidRDefault="00F50EE1" w:rsidP="00F50EE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1) Цитоплазмы    2) Оболочки     3) Ядра     4) Пластид</w:t>
      </w:r>
    </w:p>
    <w:p w:rsidR="00F50EE1" w:rsidRPr="006F39CA" w:rsidRDefault="00F50EE1" w:rsidP="00F50EE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А3.  </w:t>
      </w:r>
      <w:r w:rsidRPr="006F39CA">
        <w:rPr>
          <w:rFonts w:ascii="Times New Roman" w:eastAsia="Calibri" w:hAnsi="Times New Roman" w:cs="Times New Roman"/>
          <w:b/>
          <w:sz w:val="20"/>
          <w:szCs w:val="20"/>
        </w:rPr>
        <w:t>Как называются зеленые пластиды?</w:t>
      </w:r>
    </w:p>
    <w:p w:rsidR="00F50EE1" w:rsidRPr="006F39CA" w:rsidRDefault="00F50EE1" w:rsidP="00F50EE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       1) хлоропласты    2) хлорофиллы   3) лейкопласты      4) хромопласты</w:t>
      </w:r>
    </w:p>
    <w:p w:rsidR="00F50EE1" w:rsidRPr="006F39CA" w:rsidRDefault="00F50EE1" w:rsidP="00F50EE1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А4. Клеточное строение имеют:</w:t>
      </w:r>
    </w:p>
    <w:p w:rsidR="00F50EE1" w:rsidRPr="006F39CA" w:rsidRDefault="00F50EE1" w:rsidP="00F50EE1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1)все растения;  2)только листья элодеи; </w:t>
      </w:r>
    </w:p>
    <w:p w:rsidR="00F50EE1" w:rsidRPr="006F39CA" w:rsidRDefault="00F50EE1" w:rsidP="00F50EE1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3) некоторые растения; 4)только кожица лука и листья элодеи?</w:t>
      </w:r>
    </w:p>
    <w:p w:rsidR="00F50EE1" w:rsidRPr="006F39CA" w:rsidRDefault="00F50EE1" w:rsidP="00F50EE1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А5. Клетка живая, так как она:</w:t>
      </w:r>
    </w:p>
    <w:p w:rsidR="00F50EE1" w:rsidRPr="006F39CA" w:rsidRDefault="00F50EE1" w:rsidP="00F50EE1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1)покрыта оболочкой;   2)видна только в микроскоп;  </w:t>
      </w:r>
    </w:p>
    <w:p w:rsidR="00F50EE1" w:rsidRPr="006F39CA" w:rsidRDefault="00F50EE1" w:rsidP="00F50EE1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3)дышит и питается;      4)является единицей строения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С. 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С1. Вставьте пропущенное слово из словаря: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Основной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структурной и функциональной единицей всех живых организмов является 1…. Все клетки друг от друга отделены  2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…</w:t>
      </w:r>
      <w:r w:rsidRPr="006F39C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Внутри клетки находится бесцветное вязкое полупрозрачное вещество 3 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…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-. В цитоплазме располагаются многочисленные 4 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…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.5 ….. – это важнейший органоид клетки. Оно хранит наследственную информацию, регулирует процессы обмена веществ внутри клетки. В растительной клетке имеется три вида 6 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…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.Зеленую окраску имеют 7 …,  красную</w:t>
      </w:r>
      <w:r w:rsidRPr="006F39C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- 8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…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, а  9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…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белую. В старых клетках хорошо заметны полости, содержащие клеточный сок. Эти образования называются 10</w:t>
      </w:r>
      <w:r w:rsidRPr="006F39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…</w:t>
      </w:r>
      <w:r w:rsidRPr="006F39C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.</w:t>
      </w:r>
    </w:p>
    <w:p w:rsidR="00F50EE1" w:rsidRPr="006F39CA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F50EE1" w:rsidRPr="006F39CA" w:rsidSect="0011322D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Словарь: 1-хлоропласты, 2-хромопласты, 3-лейкопласты, 4-клетка, 5-цитоплазма, 6-оболочка, 7-органоиды, 8-ядро, 9-вакуоли, 10-пластиды</w:t>
      </w:r>
    </w:p>
    <w:p w:rsidR="00D958D0" w:rsidRPr="006F39CA" w:rsidRDefault="00D958D0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</w:p>
    <w:p w:rsidR="00D958D0" w:rsidRPr="006F39CA" w:rsidRDefault="00D958D0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</w:p>
    <w:p w:rsidR="00D958D0" w:rsidRPr="006F39CA" w:rsidRDefault="00D958D0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</w:p>
    <w:p w:rsidR="00D958D0" w:rsidRPr="006F39CA" w:rsidRDefault="00D958D0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</w:p>
    <w:p w:rsidR="00D958D0" w:rsidRPr="006F39CA" w:rsidRDefault="00D958D0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</w:p>
    <w:p w:rsidR="00D958D0" w:rsidRPr="006F39CA" w:rsidRDefault="00D958D0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</w:p>
    <w:p w:rsidR="00D958D0" w:rsidRPr="006F39CA" w:rsidRDefault="00D958D0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</w:p>
    <w:p w:rsidR="0011322D" w:rsidRPr="006F39CA" w:rsidRDefault="0011322D" w:rsidP="00F50E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sectPr w:rsidR="0011322D" w:rsidRPr="006F39CA" w:rsidSect="00A82F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4A6C" w:rsidRPr="006F39CA" w:rsidRDefault="00CC4A6C" w:rsidP="00F50E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lastRenderedPageBreak/>
        <w:t>3. Химический состав клетки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Вариант 1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А. В заданиях А1-А3 выберите </w:t>
      </w:r>
      <w:r w:rsidRPr="006F39C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один правильный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 из четырех предложенных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А1. Какое вещество не относится к органическим веществам: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1) белки;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 жиры; 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3) углеводы; 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4) минеральные соли.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А2. Вода необходима растениям для: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1) прорастания семян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2) передвижения минеральных и органических веществ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3) поддержания корневого давления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4) всех жизненно важных процессов, происходящих в растении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А3. Каких органических веществ больше в семенах подсолнечника: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1) белков;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2) крахмала;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3) жиров; 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4) вс</w:t>
      </w:r>
      <w:r w:rsidR="00F50EE1">
        <w:rPr>
          <w:rFonts w:ascii="Times New Roman" w:eastAsia="Times New Roman" w:hAnsi="Times New Roman" w:cs="Times New Roman"/>
          <w:sz w:val="20"/>
          <w:szCs w:val="20"/>
          <w:lang w:eastAsia="ru-RU"/>
        </w:rPr>
        <w:t>е есть в одинаковом количестве.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Часть С.</w:t>
      </w:r>
    </w:p>
    <w:p w:rsidR="00CC4A6C" w:rsidRPr="00F50EE1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С1.Каково значение неорганиче</w:t>
      </w:r>
      <w:r w:rsidR="00F50EE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ских веществ в клетке растений</w:t>
      </w:r>
    </w:p>
    <w:p w:rsidR="00CC4A6C" w:rsidRPr="006F39CA" w:rsidRDefault="00CC4A6C" w:rsidP="00F50E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Вариант 2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А. В заданиях А1-А3 выберите </w:t>
      </w:r>
      <w:r w:rsidRPr="006F39C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один правильный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 из четырех предложенных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>А1. К органическим веществам относят: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1) Белки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2) Воду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Йод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Минеральные соли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>А2. В сменах растений содержится больше всего: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1) Минеральных солей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2) Воды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Жиров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Белков</w:t>
      </w:r>
    </w:p>
    <w:p w:rsidR="00CC4A6C" w:rsidRPr="006F39CA" w:rsidRDefault="00CC4A6C" w:rsidP="006F39C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А3. Какие вещества при нагревании кусочка растения сгорают: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1) минеральные соли;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2) вода; 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3) органические вещества; </w:t>
      </w:r>
    </w:p>
    <w:p w:rsidR="00CC4A6C" w:rsidRPr="006F39CA" w:rsidRDefault="00F50EE1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4) все перечисленные вещества.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Часть С.</w:t>
      </w:r>
    </w:p>
    <w:p w:rsidR="005C1463" w:rsidRPr="00F50EE1" w:rsidRDefault="00CC4A6C" w:rsidP="00F50E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С1. Каково значение органиче</w:t>
      </w:r>
      <w:r w:rsidR="00F50EE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ских веществ в клетке растений?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>4. Жизнедеятельность клетки, ее деление и рост.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Вариант 1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А. В заданиях А1-А3 выберите </w:t>
      </w:r>
      <w:r w:rsidRPr="006F39C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один правильный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 из четырех предложенных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Перемещение питательных веществ и воздуха в клетке происходит благодаря: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1) Движению цитоплазмы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2) Свободному перемещению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Движению пластид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Движению межклеточного вещества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Выберите один наиболее полный ответ. Межклетники образуются в результате: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1) Разрушения клеточных оболочек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2) Разрушения межклеточного вещества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Отхождения клеточных оболочек соседних клеток друг от друга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Отхождения клеточных оболочек соседних клеток и разрушения в этих местах межклеточного вещества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Наследственная информация о строении и жизнедеятельности клетки хранится в: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1) Хромосомах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2) Хлоропластах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Ядре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4) Ядрышке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С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С1. Восстановите порядок этапов деления растительной клетки. Какова роль деления клетки в жизни растений?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4829175" cy="13335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Вариант 2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А. В заданиях А1-А3 выберите </w:t>
      </w:r>
      <w:r w:rsidRPr="006F39C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один правильный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 из четырех предложенных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Межклеточное вещество: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1) Заполняет межклетники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2) Находится между клеточными оболочками соседних клеток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Заполняет поры клеточных оболочек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Находится между клеточными оболочками соседних клеток и заполняет поры клеточных оболочек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Хромосомы находятся в: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1) Цитоплазме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2) Ядре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Вакуолях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4) Хлоропластах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Старые клетки в отличие от молодых: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1) Способны делиться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2) Содержат одну большую вакуоль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3) Содержат много мелких вакуолей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4) Меньше по размеру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С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С1. Опишите процесс, изображенный на рисунке. Почему молодые клетки растений способны делиться, а старые – нет?</w:t>
      </w:r>
    </w:p>
    <w:p w:rsidR="00D958D0" w:rsidRPr="00F50EE1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6F39CA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705100" cy="14134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709" cy="1419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>5. Ткани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Вариант 1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А. В задании А1 выберите </w:t>
      </w:r>
      <w:r w:rsidRPr="006F39C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один правильный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 из четырех предложенных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А1. Как называются группы клеток, сходных по строению и выполняемым функциям:</w:t>
      </w:r>
    </w:p>
    <w:p w:rsidR="00CC4A6C" w:rsidRPr="006F39CA" w:rsidRDefault="00CC4A6C" w:rsidP="006F39CA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Материалы</w:t>
      </w:r>
    </w:p>
    <w:p w:rsidR="00CC4A6C" w:rsidRPr="006F39CA" w:rsidRDefault="00CC4A6C" w:rsidP="006F39CA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Ткани</w:t>
      </w:r>
    </w:p>
    <w:p w:rsidR="00CC4A6C" w:rsidRPr="006F39CA" w:rsidRDefault="00CC4A6C" w:rsidP="006F39CA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Хлоропласты</w:t>
      </w:r>
    </w:p>
    <w:p w:rsidR="00CC4A6C" w:rsidRPr="006F39CA" w:rsidRDefault="00CC4A6C" w:rsidP="006F39CA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Лейкопласты 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Часть 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В1. Установите соответствие между тканью и клетками, из которых она образована (впишите цифры в таблицу):</w:t>
      </w:r>
    </w:p>
    <w:p w:rsidR="00CC4A6C" w:rsidRPr="006F39CA" w:rsidRDefault="00CC4A6C" w:rsidP="006F39CA">
      <w:pPr>
        <w:numPr>
          <w:ilvl w:val="0"/>
          <w:numId w:val="5"/>
        </w:num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механическая (древесные волокна)  2) покровная (пробка)   3) проводящая (сосуды)  4) основная (фотосинтезирующая)  5) образовательная (камбий)</w:t>
      </w:r>
    </w:p>
    <w:p w:rsidR="00CC4A6C" w:rsidRPr="006F39CA" w:rsidRDefault="00CC4A6C" w:rsidP="006F39C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2"/>
        <w:tblW w:w="0" w:type="auto"/>
        <w:tblLook w:val="04A0"/>
      </w:tblPr>
      <w:tblGrid>
        <w:gridCol w:w="8046"/>
        <w:gridCol w:w="1270"/>
      </w:tblGrid>
      <w:tr w:rsidR="00CC4A6C" w:rsidRPr="006F39CA" w:rsidTr="00D958D0">
        <w:trPr>
          <w:trHeight w:val="271"/>
        </w:trPr>
        <w:tc>
          <w:tcPr>
            <w:tcW w:w="8046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Виды клеток</w:t>
            </w:r>
          </w:p>
        </w:tc>
        <w:tc>
          <w:tcPr>
            <w:tcW w:w="1270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ткань</w:t>
            </w:r>
          </w:p>
        </w:tc>
      </w:tr>
      <w:tr w:rsidR="00CC4A6C" w:rsidRPr="006F39CA" w:rsidTr="00D958D0">
        <w:trPr>
          <w:trHeight w:val="253"/>
        </w:trPr>
        <w:tc>
          <w:tcPr>
            <w:tcW w:w="8046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А) молодые клетки с тонкой оболочкой, активно делятся</w:t>
            </w:r>
          </w:p>
        </w:tc>
        <w:tc>
          <w:tcPr>
            <w:tcW w:w="1270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6C" w:rsidRPr="006F39CA" w:rsidTr="00D958D0">
        <w:trPr>
          <w:trHeight w:val="541"/>
        </w:trPr>
        <w:tc>
          <w:tcPr>
            <w:tcW w:w="8046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Б) клетки с утолщенной оболочкой, плотно прилегают друг к другу, способны пропускать солнечный свет</w:t>
            </w:r>
          </w:p>
        </w:tc>
        <w:tc>
          <w:tcPr>
            <w:tcW w:w="1270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6C" w:rsidRPr="006F39CA" w:rsidTr="00D958D0">
        <w:trPr>
          <w:trHeight w:val="541"/>
        </w:trPr>
        <w:tc>
          <w:tcPr>
            <w:tcW w:w="8046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В) клетки занимают все пространство, содержат большое количество хлоропластов</w:t>
            </w:r>
          </w:p>
        </w:tc>
        <w:tc>
          <w:tcPr>
            <w:tcW w:w="1270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6C" w:rsidRPr="006F39CA" w:rsidTr="00D958D0">
        <w:trPr>
          <w:trHeight w:val="271"/>
        </w:trPr>
        <w:tc>
          <w:tcPr>
            <w:tcW w:w="8046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Г) клетки с толстыми одревесневающими стенками</w:t>
            </w:r>
          </w:p>
        </w:tc>
        <w:tc>
          <w:tcPr>
            <w:tcW w:w="1270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6C" w:rsidRPr="006F39CA" w:rsidTr="00D958D0">
        <w:trPr>
          <w:trHeight w:val="541"/>
        </w:trPr>
        <w:tc>
          <w:tcPr>
            <w:tcW w:w="8046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Д) мертвые или живые клетки расположенные друг над другом, по ним передвигаются питательные вещества</w:t>
            </w:r>
          </w:p>
        </w:tc>
        <w:tc>
          <w:tcPr>
            <w:tcW w:w="1270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Вариант 2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А. В задании А1 выберите </w:t>
      </w:r>
      <w:r w:rsidRPr="006F39C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один правильный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 из четырех предложенных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А1. Тканью называют:</w:t>
      </w:r>
    </w:p>
    <w:p w:rsidR="00CC4A6C" w:rsidRPr="006F39CA" w:rsidRDefault="00CC4A6C" w:rsidP="006F39CA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Кожицу лука</w:t>
      </w:r>
    </w:p>
    <w:p w:rsidR="00CC4A6C" w:rsidRPr="006F39CA" w:rsidRDefault="00CC4A6C" w:rsidP="006F39CA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Часть листа элодеи</w:t>
      </w:r>
    </w:p>
    <w:p w:rsidR="00CC4A6C" w:rsidRPr="006F39CA" w:rsidRDefault="00CC4A6C" w:rsidP="006F39CA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Мякоть ягоды</w:t>
      </w:r>
    </w:p>
    <w:p w:rsidR="00CC4A6C" w:rsidRPr="006F39CA" w:rsidRDefault="00CC4A6C" w:rsidP="006F39CA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Группу клеток, сходных по строению и выполняющих определенную функцию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Часть 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В1. Установите соответствие между тканью и клетками, из которых она образована (впишите цифры в таблицу):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1) механическая (лубяные волокна)  2) покровная  (кожица) 3) проводящая (ситовидные трубки) 4) основная (запасающая)  5) образовательная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2"/>
        <w:tblW w:w="0" w:type="auto"/>
        <w:tblLook w:val="04A0"/>
      </w:tblPr>
      <w:tblGrid>
        <w:gridCol w:w="8046"/>
        <w:gridCol w:w="1304"/>
      </w:tblGrid>
      <w:tr w:rsidR="00CC4A6C" w:rsidRPr="006F39CA" w:rsidTr="00D958D0">
        <w:trPr>
          <w:trHeight w:val="267"/>
        </w:trPr>
        <w:tc>
          <w:tcPr>
            <w:tcW w:w="8046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Виды клеток</w:t>
            </w:r>
          </w:p>
        </w:tc>
        <w:tc>
          <w:tcPr>
            <w:tcW w:w="1304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ткань</w:t>
            </w:r>
          </w:p>
        </w:tc>
      </w:tr>
      <w:tr w:rsidR="00CC4A6C" w:rsidRPr="006F39CA" w:rsidTr="00D958D0">
        <w:trPr>
          <w:trHeight w:val="250"/>
        </w:trPr>
        <w:tc>
          <w:tcPr>
            <w:tcW w:w="8046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А) мертвые или живые клетки расположенные друг над другом, по ним передвигаются питательные вещества</w:t>
            </w:r>
          </w:p>
        </w:tc>
        <w:tc>
          <w:tcPr>
            <w:tcW w:w="1304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6C" w:rsidRPr="006F39CA" w:rsidTr="00D958D0">
        <w:trPr>
          <w:trHeight w:val="534"/>
        </w:trPr>
        <w:tc>
          <w:tcPr>
            <w:tcW w:w="8046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Б) клетки занимают все пространство, содержат большое количество хлоропластов</w:t>
            </w:r>
          </w:p>
        </w:tc>
        <w:tc>
          <w:tcPr>
            <w:tcW w:w="1304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6C" w:rsidRPr="006F39CA" w:rsidTr="00D958D0">
        <w:trPr>
          <w:trHeight w:val="534"/>
        </w:trPr>
        <w:tc>
          <w:tcPr>
            <w:tcW w:w="8046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 xml:space="preserve">В) клетки с утолщенной оболочкой, плотно прилегают друг к другу, способны пропускать солнечный свет </w:t>
            </w:r>
          </w:p>
        </w:tc>
        <w:tc>
          <w:tcPr>
            <w:tcW w:w="1304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6C" w:rsidRPr="006F39CA" w:rsidTr="00D958D0">
        <w:trPr>
          <w:trHeight w:val="267"/>
        </w:trPr>
        <w:tc>
          <w:tcPr>
            <w:tcW w:w="8046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>Г) клетки с толстыми одревесневающими стенками</w:t>
            </w:r>
          </w:p>
        </w:tc>
        <w:tc>
          <w:tcPr>
            <w:tcW w:w="1304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6C" w:rsidRPr="006F39CA" w:rsidTr="00D958D0">
        <w:trPr>
          <w:trHeight w:val="534"/>
        </w:trPr>
        <w:tc>
          <w:tcPr>
            <w:tcW w:w="8046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sz w:val="20"/>
                <w:szCs w:val="20"/>
              </w:rPr>
              <w:t xml:space="preserve">Д) молодые клетки с тонкой оболочкой, активно делятся </w:t>
            </w:r>
          </w:p>
        </w:tc>
        <w:tc>
          <w:tcPr>
            <w:tcW w:w="1304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>6. Повторение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>ПРОВЕРОЧНАЯ РАБОТА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>ТЕМА «КЛЕТОЧНОЕ СТРОЕНИЕ РАСТИТЕЛЬНОГО ОРГАНИЗМА»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>Часть 1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>При выполнении заданий этой части выберите один правильный ответ из четырех предложенных и обведите его кружком в проверочной работе.</w:t>
      </w:r>
    </w:p>
    <w:p w:rsidR="00CC4A6C" w:rsidRPr="006F39CA" w:rsidRDefault="00CC4A6C" w:rsidP="006F39CA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А1. Клеточное строение имеют: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А.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 растения;                          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Б.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только листья элодеи;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В.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некоторые растения;              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только кожица лука и листья элодеи?</w:t>
      </w:r>
    </w:p>
    <w:p w:rsidR="00CC4A6C" w:rsidRPr="006F39CA" w:rsidRDefault="00CC4A6C" w:rsidP="006F39CA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А2. Клетка живая, так как она: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А.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покрыта оболочкой;               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Б.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видна только в микроскоп;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В.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дышит и питается;                  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является единицей строения</w:t>
      </w:r>
    </w:p>
    <w:p w:rsidR="00CC4A6C" w:rsidRPr="006F39CA" w:rsidRDefault="00CC4A6C" w:rsidP="006F39CA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А3. Цитоплазма в клетке: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А.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защитную функцию;       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Б.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участвует в делении;                            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придаёт клетке форму;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Г.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связывает все органоиды клетки между собой</w:t>
      </w:r>
    </w:p>
    <w:p w:rsidR="00CC4A6C" w:rsidRPr="006F39CA" w:rsidRDefault="00CC4A6C" w:rsidP="006F39CA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А4. Хлоропласты – это пластиды: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бесцветные;  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зелёные;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жёлтые;  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Г.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оранжевые</w:t>
      </w:r>
    </w:p>
    <w:p w:rsidR="00CC4A6C" w:rsidRPr="006F39CA" w:rsidRDefault="00CC4A6C" w:rsidP="006F39CA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А5. Вакуоли хорошо заметны в клетках: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старых;  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молодых;  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спелого арбуза;  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Г.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недозрелого плода томата</w:t>
      </w:r>
    </w:p>
    <w:p w:rsidR="00CC4A6C" w:rsidRPr="006F39CA" w:rsidRDefault="00CC4A6C" w:rsidP="006F39CA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А6. Главную роль в делении клетки играют: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хромосомы;  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оболочка и поры;  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пластиды;  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Г.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хлоропласты</w:t>
      </w:r>
    </w:p>
    <w:p w:rsidR="00CC4A6C" w:rsidRPr="006F39CA" w:rsidRDefault="00CC4A6C" w:rsidP="006F39CA">
      <w:pPr>
        <w:spacing w:after="0" w:line="240" w:lineRule="auto"/>
        <w:ind w:hanging="56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А7. Между объектами (органоидами клетки) и их функциями, указанными в столбцах приведенной ниже таблицы, имеется определенная связь.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13"/>
        <w:tblW w:w="0" w:type="auto"/>
        <w:tblInd w:w="-180" w:type="dxa"/>
        <w:tblLook w:val="04A0"/>
      </w:tblPr>
      <w:tblGrid>
        <w:gridCol w:w="4785"/>
        <w:gridCol w:w="4786"/>
      </w:tblGrid>
      <w:tr w:rsidR="00CC4A6C" w:rsidRPr="006F39CA" w:rsidTr="00D958D0">
        <w:tc>
          <w:tcPr>
            <w:tcW w:w="4785" w:type="dxa"/>
          </w:tcPr>
          <w:p w:rsidR="00CC4A6C" w:rsidRPr="006F39CA" w:rsidRDefault="00CC4A6C" w:rsidP="006F39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F39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Часть (органоид) клетки</w:t>
            </w:r>
          </w:p>
        </w:tc>
        <w:tc>
          <w:tcPr>
            <w:tcW w:w="4786" w:type="dxa"/>
          </w:tcPr>
          <w:p w:rsidR="00CC4A6C" w:rsidRPr="006F39CA" w:rsidRDefault="00CC4A6C" w:rsidP="006F39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F39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функция</w:t>
            </w:r>
          </w:p>
        </w:tc>
      </w:tr>
      <w:tr w:rsidR="00CC4A6C" w:rsidRPr="006F39CA" w:rsidTr="00D958D0">
        <w:tc>
          <w:tcPr>
            <w:tcW w:w="4785" w:type="dxa"/>
          </w:tcPr>
          <w:p w:rsidR="00CC4A6C" w:rsidRPr="006F39CA" w:rsidRDefault="00CC4A6C" w:rsidP="006F3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4786" w:type="dxa"/>
          </w:tcPr>
          <w:p w:rsidR="00CC4A6C" w:rsidRPr="006F39CA" w:rsidRDefault="00CC4A6C" w:rsidP="006F3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Times New Roman" w:hAnsi="Times New Roman" w:cs="Times New Roman"/>
                <w:sz w:val="20"/>
                <w:szCs w:val="20"/>
              </w:rPr>
              <w:t>Хранение продуктов жизнедеятельности растительной клетки</w:t>
            </w:r>
          </w:p>
        </w:tc>
      </w:tr>
      <w:tr w:rsidR="00CC4A6C" w:rsidRPr="006F39CA" w:rsidTr="00D958D0">
        <w:tc>
          <w:tcPr>
            <w:tcW w:w="4785" w:type="dxa"/>
          </w:tcPr>
          <w:p w:rsidR="00CC4A6C" w:rsidRPr="006F39CA" w:rsidRDefault="00CC4A6C" w:rsidP="006F3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Times New Roman" w:hAnsi="Times New Roman" w:cs="Times New Roman"/>
                <w:sz w:val="20"/>
                <w:szCs w:val="20"/>
              </w:rPr>
              <w:t>оболочка</w:t>
            </w:r>
          </w:p>
        </w:tc>
        <w:tc>
          <w:tcPr>
            <w:tcW w:w="4786" w:type="dxa"/>
          </w:tcPr>
          <w:p w:rsidR="00CC4A6C" w:rsidRPr="006F39CA" w:rsidRDefault="00CC4A6C" w:rsidP="006F3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защитная</w:t>
            </w:r>
          </w:p>
        </w:tc>
      </w:tr>
    </w:tbl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Какое понятие следует вписать на место пропуска в данной таблице: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ядро;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Б.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вакуоль;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В.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цитоплазма;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хлоропласты.</w:t>
      </w:r>
    </w:p>
    <w:p w:rsidR="00CC4A6C" w:rsidRPr="006F39CA" w:rsidRDefault="00CC4A6C" w:rsidP="006F39CA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А8. Тканью называют: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А.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кожицу лука;      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Б. 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листа элодеи;      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В.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мякоть ягоды;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Г.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группу клеток, сходных по строению и выполняющих определённую функцию</w:t>
      </w:r>
    </w:p>
    <w:p w:rsidR="00CC4A6C" w:rsidRPr="006F39CA" w:rsidRDefault="00CC4A6C" w:rsidP="006F39CA">
      <w:pPr>
        <w:spacing w:after="0" w:line="240" w:lineRule="auto"/>
        <w:ind w:hanging="56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А9. Какой тип растительной ткани изображен на рисунке №1: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4A6C" w:rsidRPr="006F39CA" w:rsidRDefault="00B95F48" w:rsidP="006F39CA">
      <w:pPr>
        <w:spacing w:after="0" w:line="24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F48">
        <w:rPr>
          <w:rFonts w:ascii="Calibri" w:eastAsia="Times New Roman" w:hAnsi="Calibri" w:cs="Times New Roman"/>
          <w:noProof/>
          <w:sz w:val="20"/>
          <w:szCs w:val="20"/>
          <w:lang w:eastAsia="ru-RU"/>
        </w:rPr>
        <w:pict>
          <v:shape id="Поле 34" o:spid="_x0000_s1036" type="#_x0000_t202" style="position:absolute;left:0;text-align:left;margin-left:-13.8pt;margin-top:14.3pt;width:155.25pt;height:123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" fillcolor="window" strokeweight=".5pt">
            <v:path arrowok="t"/>
            <v:textbox>
              <w:txbxContent>
                <w:p w:rsidR="006F39CA" w:rsidRPr="00077EF9" w:rsidRDefault="006F39CA" w:rsidP="00CC4A6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7E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А.</w:t>
                  </w:r>
                  <w:r w:rsidRPr="00077E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проводящая;</w:t>
                  </w:r>
                </w:p>
                <w:p w:rsidR="006F39CA" w:rsidRPr="00077EF9" w:rsidRDefault="006F39CA" w:rsidP="00CC4A6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7E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Б.</w:t>
                  </w:r>
                  <w:r w:rsidRPr="00077E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покровная;</w:t>
                  </w:r>
                </w:p>
                <w:p w:rsidR="006F39CA" w:rsidRPr="00077EF9" w:rsidRDefault="006F39CA" w:rsidP="00CC4A6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7E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В.</w:t>
                  </w:r>
                  <w:r w:rsidRPr="00077E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запасающая;</w:t>
                  </w:r>
                </w:p>
                <w:p w:rsidR="006F39CA" w:rsidRPr="00077EF9" w:rsidRDefault="006F39CA" w:rsidP="00CC4A6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7E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Г.</w:t>
                  </w:r>
                  <w:r w:rsidRPr="00077E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образовательная.</w:t>
                  </w:r>
                </w:p>
                <w:p w:rsidR="006F39CA" w:rsidRDefault="006F39CA" w:rsidP="00CC4A6C"/>
              </w:txbxContent>
            </v:textbox>
          </v:shape>
        </w:pict>
      </w:r>
      <w:r w:rsidR="00CC4A6C"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Рис. 1</w:t>
      </w:r>
      <w:r w:rsidR="00CC4A6C" w:rsidRPr="006F39CA">
        <w:rPr>
          <w:rFonts w:ascii="Calibri" w:eastAsia="Calibri" w:hAnsi="Calibri" w:cs="Times New Roman"/>
          <w:noProof/>
          <w:sz w:val="20"/>
          <w:szCs w:val="20"/>
          <w:lang w:eastAsia="ru-RU"/>
        </w:rPr>
        <w:drawing>
          <wp:inline distT="0" distB="0" distL="0" distR="0">
            <wp:extent cx="2075090" cy="1661725"/>
            <wp:effectExtent l="0" t="0" r="0" b="0"/>
            <wp:docPr id="13" name="Рисунок 13" descr="http://raz.uchise.ru/pars_docs/refs/309/308352/img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az.uchise.ru/pars_docs/refs/309/308352/img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846" t="17757" r="28196" b="35281"/>
                    <a:stretch/>
                  </pic:blipFill>
                  <pic:spPr bwMode="auto">
                    <a:xfrm>
                      <a:off x="0" y="0"/>
                      <a:ext cx="2082072" cy="1667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C4A6C" w:rsidRPr="006F39CA" w:rsidRDefault="00CC4A6C" w:rsidP="006F39CA">
      <w:pPr>
        <w:spacing w:after="0" w:line="24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Часть 2.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В1. Установите соответствие между типом растительной ткани и ее функцией. Буквы ответов запишите в таблицу.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Тип растительной ткани:                       функция растительной ткани:</w:t>
      </w:r>
    </w:p>
    <w:p w:rsidR="00CC4A6C" w:rsidRPr="006F39CA" w:rsidRDefault="00CC4A6C" w:rsidP="006F39CA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 xml:space="preserve">Образовательная;        А. </w:t>
      </w:r>
      <w:r w:rsidRPr="006F39CA">
        <w:rPr>
          <w:rFonts w:ascii="Times New Roman" w:eastAsia="Calibri" w:hAnsi="Times New Roman" w:cs="Times New Roman"/>
          <w:sz w:val="20"/>
          <w:szCs w:val="20"/>
        </w:rPr>
        <w:t>ткани выполняют защитную функцию;</w:t>
      </w:r>
    </w:p>
    <w:p w:rsidR="00CC4A6C" w:rsidRPr="006F39CA" w:rsidRDefault="00CC4A6C" w:rsidP="006F39CA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 xml:space="preserve">Механическая;             Б. </w:t>
      </w:r>
      <w:r w:rsidRPr="006F39CA">
        <w:rPr>
          <w:rFonts w:ascii="Times New Roman" w:eastAsia="Calibri" w:hAnsi="Times New Roman" w:cs="Times New Roman"/>
          <w:sz w:val="20"/>
          <w:szCs w:val="20"/>
        </w:rPr>
        <w:t>ткани придают прочность растению;</w:t>
      </w:r>
    </w:p>
    <w:p w:rsidR="00CC4A6C" w:rsidRPr="006F39CA" w:rsidRDefault="00CC4A6C" w:rsidP="006F39CA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 xml:space="preserve">Покровная;                   В. </w:t>
      </w:r>
      <w:r w:rsidRPr="006F39CA">
        <w:rPr>
          <w:rFonts w:ascii="Times New Roman" w:eastAsia="Calibri" w:hAnsi="Times New Roman" w:cs="Times New Roman"/>
          <w:sz w:val="20"/>
          <w:szCs w:val="20"/>
        </w:rPr>
        <w:t>по этим тканям передвигаются растворенные в воде вещества;</w:t>
      </w:r>
    </w:p>
    <w:p w:rsidR="00CC4A6C" w:rsidRPr="006F39CA" w:rsidRDefault="00CC4A6C" w:rsidP="006F39CA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 xml:space="preserve">Проводящая;                Г. 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клетки этих тканей постоянно делятся, образуя новые</w:t>
      </w:r>
    </w:p>
    <w:p w:rsidR="00CC4A6C" w:rsidRPr="006F39CA" w:rsidRDefault="00CC4A6C" w:rsidP="006F39CA">
      <w:pPr>
        <w:spacing w:after="0" w:line="240" w:lineRule="auto"/>
        <w:ind w:left="18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клетки,  из которых образуются новые ткани.</w:t>
      </w:r>
    </w:p>
    <w:p w:rsidR="00CC4A6C" w:rsidRPr="006F39CA" w:rsidRDefault="00CC4A6C" w:rsidP="006F39CA">
      <w:pPr>
        <w:spacing w:after="0" w:line="240" w:lineRule="auto"/>
        <w:ind w:left="18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ind w:left="18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Ответ:</w:t>
      </w:r>
    </w:p>
    <w:tbl>
      <w:tblPr>
        <w:tblStyle w:val="13"/>
        <w:tblW w:w="0" w:type="auto"/>
        <w:tblInd w:w="180" w:type="dxa"/>
        <w:tblLook w:val="04A0"/>
      </w:tblPr>
      <w:tblGrid>
        <w:gridCol w:w="2347"/>
        <w:gridCol w:w="2348"/>
        <w:gridCol w:w="2348"/>
        <w:gridCol w:w="2348"/>
      </w:tblGrid>
      <w:tr w:rsidR="00CC4A6C" w:rsidRPr="006F39CA" w:rsidTr="00D958D0">
        <w:tc>
          <w:tcPr>
            <w:tcW w:w="2392" w:type="dxa"/>
          </w:tcPr>
          <w:p w:rsidR="00CC4A6C" w:rsidRPr="006F39CA" w:rsidRDefault="00CC4A6C" w:rsidP="006F39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F39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393" w:type="dxa"/>
          </w:tcPr>
          <w:p w:rsidR="00CC4A6C" w:rsidRPr="006F39CA" w:rsidRDefault="00CC4A6C" w:rsidP="006F39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F39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393" w:type="dxa"/>
          </w:tcPr>
          <w:p w:rsidR="00CC4A6C" w:rsidRPr="006F39CA" w:rsidRDefault="00CC4A6C" w:rsidP="006F39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F39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393" w:type="dxa"/>
          </w:tcPr>
          <w:p w:rsidR="00CC4A6C" w:rsidRPr="006F39CA" w:rsidRDefault="00CC4A6C" w:rsidP="006F39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F39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C4A6C" w:rsidRPr="006F39CA" w:rsidTr="00D958D0">
        <w:tc>
          <w:tcPr>
            <w:tcW w:w="2392" w:type="dxa"/>
          </w:tcPr>
          <w:p w:rsidR="00CC4A6C" w:rsidRPr="006F39CA" w:rsidRDefault="00CC4A6C" w:rsidP="006F3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CC4A6C" w:rsidRPr="006F39CA" w:rsidRDefault="00CC4A6C" w:rsidP="006F3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CC4A6C" w:rsidRPr="006F39CA" w:rsidRDefault="00CC4A6C" w:rsidP="006F3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CC4A6C" w:rsidRPr="006F39CA" w:rsidRDefault="00CC4A6C" w:rsidP="006F3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4A6C" w:rsidRPr="006F39CA" w:rsidRDefault="00CC4A6C" w:rsidP="006F39CA">
      <w:pPr>
        <w:spacing w:after="0" w:line="240" w:lineRule="auto"/>
        <w:ind w:left="18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>В2. Выберите верные утверждения.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Каждая клетка растительного организма имеет плотную сплошную оболочку.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 В состав оболочки любой клетки входит целлюлоза.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3. Внутри любой клетки находится бесцветное вещество – цитоплазма.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4. В большинстве растительных клеток присутствуют полости – вакуоли, заполненные клеточным соком.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5. В состав клеточного сока входят органические вещества, в том числе сахара, вода и некоторые неорганические вещества.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6. В клеточном соке могут содержаться пигменты красящие вещества.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7. Пластиды – это мелкие клеточные тельца. Они могут быть зелеными, оранжевыми, желтыми и бесцветными.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8. Зеленые пластиды – хлоропласты. В хлоропластах находится зеленое красящее вещество – хлорофилл.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9. Между клетками находится межклеточное вещество, при его разрушении клетки разъединяются.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lastRenderedPageBreak/>
        <w:t>10. Клетки некоторых частей растений могут делиться. В результате деления и роста клеток растения растут.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11. Хромосомы передают наследственные признаки клетки.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12. Покровные ткани обеспечивают прочность растения.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13. Покровные ткани образованы только мертвыми клетками.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14. Клетки механических тканей имеют утолщенную оболочку.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15. Проводящие ткани имеют вид трубок или сосудов.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16. Основные ткани являются проводником воды и питательных веществ.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17. Фотосинтезирующая ткань относится к образовательной ткани.</w:t>
      </w:r>
    </w:p>
    <w:p w:rsidR="00D958D0" w:rsidRPr="00F50EE1" w:rsidRDefault="00CC4A6C" w:rsidP="00F50EE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18. Камб</w:t>
      </w:r>
      <w:r w:rsidR="00F50EE1">
        <w:rPr>
          <w:rFonts w:ascii="Times New Roman" w:eastAsia="Calibri" w:hAnsi="Times New Roman" w:cs="Times New Roman"/>
          <w:sz w:val="20"/>
          <w:szCs w:val="20"/>
        </w:rPr>
        <w:t>ий относится к покровной ткани.</w:t>
      </w:r>
    </w:p>
    <w:p w:rsidR="00CC4A6C" w:rsidRPr="006F39CA" w:rsidRDefault="00CC4A6C" w:rsidP="006F39CA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Глава 2. Царство Бактерии</w:t>
      </w: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</w:p>
    <w:p w:rsidR="00CC4A6C" w:rsidRPr="006F39CA" w:rsidRDefault="00CC4A6C" w:rsidP="006F39CA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>1. Строение и жизнедеятельность бактерий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Вариант 1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А. В задании А1-А5 выберите </w:t>
      </w:r>
      <w:r w:rsidRPr="006F39C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один правильный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 из четырех предложенных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А1. Какая группа организмов самая древняя на нашей планете:</w:t>
      </w:r>
    </w:p>
    <w:p w:rsidR="00CC4A6C" w:rsidRPr="006F39CA" w:rsidRDefault="00CC4A6C" w:rsidP="006F39CA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Грибы</w:t>
      </w:r>
    </w:p>
    <w:p w:rsidR="00CC4A6C" w:rsidRPr="006F39CA" w:rsidRDefault="00CC4A6C" w:rsidP="006F39CA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Бактерии </w:t>
      </w:r>
    </w:p>
    <w:p w:rsidR="00CC4A6C" w:rsidRPr="006F39CA" w:rsidRDefault="00CC4A6C" w:rsidP="006F39CA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Растения </w:t>
      </w:r>
    </w:p>
    <w:p w:rsidR="00CC4A6C" w:rsidRPr="006F39CA" w:rsidRDefault="00CC4A6C" w:rsidP="006F39CA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Лишайники 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А2.Как называются бактерии шаровидной формы:</w:t>
      </w:r>
    </w:p>
    <w:p w:rsidR="00CC4A6C" w:rsidRPr="006F39CA" w:rsidRDefault="00CC4A6C" w:rsidP="006F39CA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Бациллы</w:t>
      </w:r>
    </w:p>
    <w:p w:rsidR="00CC4A6C" w:rsidRPr="006F39CA" w:rsidRDefault="00CC4A6C" w:rsidP="006F39CA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Кокки</w:t>
      </w:r>
    </w:p>
    <w:p w:rsidR="00CC4A6C" w:rsidRPr="006F39CA" w:rsidRDefault="00CC4A6C" w:rsidP="006F39CA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Вибрионы</w:t>
      </w:r>
    </w:p>
    <w:p w:rsidR="00CC4A6C" w:rsidRPr="006F39CA" w:rsidRDefault="00CC4A6C" w:rsidP="006F39CA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Спириллы 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А3. Где заключена наследственная информация бактерии:</w:t>
      </w:r>
    </w:p>
    <w:p w:rsidR="00CC4A6C" w:rsidRPr="006F39CA" w:rsidRDefault="00CC4A6C" w:rsidP="006F39CA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 ядре</w:t>
      </w:r>
    </w:p>
    <w:p w:rsidR="00CC4A6C" w:rsidRPr="006F39CA" w:rsidRDefault="00CC4A6C" w:rsidP="006F39CA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 ядрышке</w:t>
      </w:r>
    </w:p>
    <w:p w:rsidR="00CC4A6C" w:rsidRPr="006F39CA" w:rsidRDefault="00CC4A6C" w:rsidP="006F39CA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 хромосоме</w:t>
      </w:r>
    </w:p>
    <w:p w:rsidR="00CC4A6C" w:rsidRPr="006F39CA" w:rsidRDefault="00CC4A6C" w:rsidP="006F39CA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вакуоли 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А4. Наибольшее количество бактерий содержится в: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1) Воде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2) Воздухе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3) Почве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4) Горных породах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А5. Споры бактерий служат для: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      1) Размножения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      2) Приспособления к выживанию в неблагоприятных условиях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      3) Передвижения</w:t>
      </w:r>
    </w:p>
    <w:p w:rsidR="00CC4A6C" w:rsidRPr="00F50EE1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      4)</w:t>
      </w:r>
      <w:r w:rsidR="00F50EE1">
        <w:rPr>
          <w:rFonts w:ascii="Times New Roman" w:eastAsia="Calibri" w:hAnsi="Times New Roman" w:cs="Times New Roman"/>
          <w:sz w:val="20"/>
          <w:szCs w:val="20"/>
        </w:rPr>
        <w:t xml:space="preserve"> Для размножения и передвижения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Часть С.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С1.</w:t>
      </w:r>
      <w:r w:rsidRPr="006F39CA">
        <w:rPr>
          <w:rFonts w:ascii="Times New Roman" w:eastAsia="Calibri" w:hAnsi="Times New Roman" w:cs="Times New Roman"/>
          <w:sz w:val="20"/>
          <w:szCs w:val="20"/>
        </w:rPr>
        <w:t>Вставьте пропущенное слово. Закончите определение.</w:t>
      </w:r>
    </w:p>
    <w:p w:rsidR="00CC4A6C" w:rsidRPr="00F50EE1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Бактерии – относительно просто устроенные </w:t>
      </w:r>
      <w:r w:rsidR="00F50EE1">
        <w:rPr>
          <w:rFonts w:ascii="Times New Roman" w:eastAsia="Calibri" w:hAnsi="Times New Roman" w:cs="Times New Roman"/>
          <w:sz w:val="20"/>
          <w:szCs w:val="20"/>
        </w:rPr>
        <w:t>микроорганизмы, состоящие из...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Вариант 2</w:t>
      </w:r>
    </w:p>
    <w:p w:rsidR="00CC4A6C" w:rsidRPr="00F50EE1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А. В задании А1-А5 выберите </w:t>
      </w:r>
      <w:r w:rsidRPr="006F39C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один правильный</w:t>
      </w:r>
      <w:r w:rsidR="00F50E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 из четырех предложенных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А1. Бактерии – это: </w:t>
      </w:r>
    </w:p>
    <w:p w:rsidR="00CC4A6C" w:rsidRPr="006F39CA" w:rsidRDefault="00CC4A6C" w:rsidP="006F39C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Одноклеточные организмы, имеющие ядро.</w:t>
      </w:r>
    </w:p>
    <w:p w:rsidR="00CC4A6C" w:rsidRPr="006F39CA" w:rsidRDefault="00CC4A6C" w:rsidP="006F39C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Одноклеточные организмы без ядра.</w:t>
      </w:r>
    </w:p>
    <w:p w:rsidR="00CC4A6C" w:rsidRPr="006F39CA" w:rsidRDefault="00CC4A6C" w:rsidP="006F39C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Клетка, имеющая ядро и вакуоль.</w:t>
      </w:r>
    </w:p>
    <w:p w:rsidR="00CC4A6C" w:rsidRPr="006F39CA" w:rsidRDefault="00CC4A6C" w:rsidP="006F39C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Клетки, имеющие пластиды.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А2.Как называются бактерии палочковидной формы:</w:t>
      </w:r>
    </w:p>
    <w:p w:rsidR="00CC4A6C" w:rsidRPr="006F39CA" w:rsidRDefault="00CC4A6C" w:rsidP="006F39CA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Бациллы</w:t>
      </w:r>
    </w:p>
    <w:p w:rsidR="00CC4A6C" w:rsidRPr="006F39CA" w:rsidRDefault="00CC4A6C" w:rsidP="006F39CA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Кокки</w:t>
      </w:r>
    </w:p>
    <w:p w:rsidR="00CC4A6C" w:rsidRPr="006F39CA" w:rsidRDefault="00CC4A6C" w:rsidP="006F39CA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Вибрионы</w:t>
      </w:r>
    </w:p>
    <w:p w:rsidR="00CC4A6C" w:rsidRPr="006F39CA" w:rsidRDefault="00CC4A6C" w:rsidP="006F39CA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спириллы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Бактериальная клетка отличается от растительной:</w:t>
      </w:r>
    </w:p>
    <w:p w:rsidR="00CC4A6C" w:rsidRPr="006F39CA" w:rsidRDefault="00CC4A6C" w:rsidP="006F39C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Наличием цитоплазмы.</w:t>
      </w:r>
    </w:p>
    <w:p w:rsidR="00CC4A6C" w:rsidRPr="006F39CA" w:rsidRDefault="00CC4A6C" w:rsidP="006F39C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Наличием оболочки.</w:t>
      </w:r>
    </w:p>
    <w:p w:rsidR="00CC4A6C" w:rsidRPr="006F39CA" w:rsidRDefault="00CC4A6C" w:rsidP="006F39C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Отсутствием оформленного ядра.</w:t>
      </w:r>
    </w:p>
    <w:p w:rsidR="00CC4A6C" w:rsidRPr="006F39CA" w:rsidRDefault="00CC4A6C" w:rsidP="006F39C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Наличием вакуоли.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А4. Число бактерий в проветриваемом помещении: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       1) Не изменяется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       2) Увеличивается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       3) Уменьшается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       4) Сначала увеличивается, затем уменьшается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А5. Важную роль в накоплении кислорода на земле сыграли: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      1) Цианобактерии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      2) Бациллы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      3) Спириллы</w:t>
      </w:r>
    </w:p>
    <w:p w:rsidR="00CC4A6C" w:rsidRPr="00F50EE1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4) Вибрионы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Часть С.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С1.Закончите предложение.</w:t>
      </w:r>
    </w:p>
    <w:p w:rsidR="00D958D0" w:rsidRPr="00F50EE1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Интенсивность размножения бактерий такова, что потомство одной бактерии за 5 суток заполнило бы все океаны и моря, однако в природе </w:t>
      </w:r>
      <w:r w:rsidR="00F50EE1">
        <w:rPr>
          <w:rFonts w:ascii="Times New Roman" w:eastAsia="Calibri" w:hAnsi="Times New Roman" w:cs="Times New Roman"/>
          <w:sz w:val="20"/>
          <w:szCs w:val="20"/>
        </w:rPr>
        <w:t>этого не происходит, так как..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>2. Роль бактерий в природе и жизни человека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>Вариант 1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Часть А. В задании А1-А5 выберите </w:t>
      </w:r>
      <w:r w:rsidRPr="006F39C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один правильный</w:t>
      </w:r>
      <w:r w:rsidRPr="006F3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 из четырех предложенных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Бактерии, которые превращают в перегной отмершие организмы, называются:</w:t>
      </w:r>
    </w:p>
    <w:p w:rsidR="00CC4A6C" w:rsidRPr="006F39CA" w:rsidRDefault="00CC4A6C" w:rsidP="006F39CA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Бактериями гниения.</w:t>
      </w:r>
    </w:p>
    <w:p w:rsidR="00CC4A6C" w:rsidRPr="006F39CA" w:rsidRDefault="00CC4A6C" w:rsidP="006F39CA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Клубеньковыми бактериями.</w:t>
      </w:r>
    </w:p>
    <w:p w:rsidR="00CC4A6C" w:rsidRPr="006F39CA" w:rsidRDefault="00CC4A6C" w:rsidP="006F39CA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Почвенными бактериями.</w:t>
      </w:r>
    </w:p>
    <w:p w:rsidR="00CC4A6C" w:rsidRPr="006F39CA" w:rsidRDefault="00CC4A6C" w:rsidP="006F39CA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Бактериями паразитами.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Сливки превращаются в сметану благодаря деятельности бактерий:</w:t>
      </w:r>
    </w:p>
    <w:p w:rsidR="00CC4A6C" w:rsidRPr="006F39CA" w:rsidRDefault="00CC4A6C" w:rsidP="006F39C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Почвенных</w:t>
      </w:r>
    </w:p>
    <w:p w:rsidR="00CC4A6C" w:rsidRPr="006F39CA" w:rsidRDefault="00CC4A6C" w:rsidP="006F39C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Молочно-кислых.</w:t>
      </w:r>
    </w:p>
    <w:p w:rsidR="00CC4A6C" w:rsidRPr="006F39CA" w:rsidRDefault="00CC4A6C" w:rsidP="006F39C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Клубеньковых.</w:t>
      </w:r>
    </w:p>
    <w:p w:rsidR="00CC4A6C" w:rsidRPr="00F50EE1" w:rsidRDefault="00CC4A6C" w:rsidP="006F39C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Болезнетворных.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В.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В1. Укажите взаимосвязь в симбиозе. Составьте схему симбиоза, используя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приведенные слова: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- Атмосферный азот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- Углеводы, минеральные соли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- Азотфиксирующие бактерии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- Клубеньки корней бобовых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- Азотные соединения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В2. Вставьте пропущенные слова. Закончите предложение.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Болезнетворные бактерии, поселяясь в организме человека, питаются... отравляя..., вызывая...</w:t>
      </w:r>
    </w:p>
    <w:p w:rsidR="00CC4A6C" w:rsidRPr="006F39CA" w:rsidRDefault="00CC4A6C" w:rsidP="006F39CA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Вариант 2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А. В задании А1-А5 выберите один правильный ответ из четырех предложенных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Роль клубеньковых бактерий в природе:</w:t>
      </w:r>
    </w:p>
    <w:p w:rsidR="00CC4A6C" w:rsidRPr="006F39CA" w:rsidRDefault="00CC4A6C" w:rsidP="006F39CA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Образуют органические вещества из углекислого газа и воды.</w:t>
      </w:r>
    </w:p>
    <w:p w:rsidR="00CC4A6C" w:rsidRPr="006F39CA" w:rsidRDefault="00CC4A6C" w:rsidP="006F39CA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Обогащают почву азотными солями.</w:t>
      </w:r>
    </w:p>
    <w:p w:rsidR="00CC4A6C" w:rsidRPr="006F39CA" w:rsidRDefault="00CC4A6C" w:rsidP="006F39CA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Используют в пищу отмершие части растений.</w:t>
      </w:r>
    </w:p>
    <w:p w:rsidR="00CC4A6C" w:rsidRPr="006F39CA" w:rsidRDefault="00CC4A6C" w:rsidP="006F39CA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Играют важную роль в накоплении кислорода в атмосфере.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Выберите правильное определение. Эпидемия – это:</w:t>
      </w:r>
    </w:p>
    <w:p w:rsidR="00CC4A6C" w:rsidRPr="006F39CA" w:rsidRDefault="00CC4A6C" w:rsidP="006F39CA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Массовое заболевание среди людей</w:t>
      </w:r>
    </w:p>
    <w:p w:rsidR="00CC4A6C" w:rsidRPr="006F39CA" w:rsidRDefault="00CC4A6C" w:rsidP="006F39CA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Вид болезни</w:t>
      </w:r>
    </w:p>
    <w:p w:rsidR="00CC4A6C" w:rsidRPr="006F39CA" w:rsidRDefault="00CC4A6C" w:rsidP="006F39CA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Название бактерии</w:t>
      </w:r>
    </w:p>
    <w:p w:rsidR="00CC4A6C" w:rsidRPr="006F39CA" w:rsidRDefault="00CC4A6C" w:rsidP="006F39CA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бактерии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В.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В1. Составьте схему «Использование бактерий в пищевой промышленности», используя следующие слова.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- Молоко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- Молочнокислые бактерии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- Молочный сахар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- Простокваша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- Молочная кислота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В2. Вставьте пропущенное слово. Закончите предложение.</w:t>
      </w:r>
    </w:p>
    <w:p w:rsidR="00D958D0" w:rsidRPr="00F50EE1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Сапрофитные бактерии гниения являются санит</w:t>
      </w:r>
      <w:r w:rsidR="00F50EE1">
        <w:rPr>
          <w:rFonts w:ascii="Times New Roman" w:eastAsia="Calibri" w:hAnsi="Times New Roman" w:cs="Times New Roman"/>
          <w:sz w:val="20"/>
          <w:szCs w:val="20"/>
        </w:rPr>
        <w:t>арами нашей планеты, так как..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>3. Повторение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>Проверочная работа по теме "Бактерии"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А. Выберете в заданиях части А ответ, который Вы считает наиболее правильным.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А1. Бактерии – это: </w:t>
      </w:r>
    </w:p>
    <w:p w:rsidR="00CC4A6C" w:rsidRPr="006F39CA" w:rsidRDefault="00CC4A6C" w:rsidP="006F39C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lastRenderedPageBreak/>
        <w:t>Одноклеточные организмы, имеющие ядро.</w:t>
      </w:r>
    </w:p>
    <w:p w:rsidR="00CC4A6C" w:rsidRPr="006F39CA" w:rsidRDefault="00CC4A6C" w:rsidP="006F39C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Одноклеточные организмы без ядра.</w:t>
      </w:r>
    </w:p>
    <w:p w:rsidR="00CC4A6C" w:rsidRPr="006F39CA" w:rsidRDefault="00CC4A6C" w:rsidP="006F39C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Клетка, имеющая ядро и вакуоль.</w:t>
      </w:r>
    </w:p>
    <w:p w:rsidR="00CC4A6C" w:rsidRPr="006F39CA" w:rsidRDefault="00CC4A6C" w:rsidP="006F39C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Клетки, имеющие пластиды.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Спиралевидные бактерии называют:</w:t>
      </w:r>
    </w:p>
    <w:p w:rsidR="00CC4A6C" w:rsidRPr="006F39CA" w:rsidRDefault="00CC4A6C" w:rsidP="006F39C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Спириллы.</w:t>
      </w:r>
    </w:p>
    <w:p w:rsidR="00CC4A6C" w:rsidRPr="006F39CA" w:rsidRDefault="00CC4A6C" w:rsidP="006F39C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Кокки.</w:t>
      </w:r>
    </w:p>
    <w:p w:rsidR="00CC4A6C" w:rsidRPr="006F39CA" w:rsidRDefault="00CC4A6C" w:rsidP="006F39C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Бациллы.</w:t>
      </w:r>
    </w:p>
    <w:p w:rsidR="00CC4A6C" w:rsidRPr="006F39CA" w:rsidRDefault="00CC4A6C" w:rsidP="006F39C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Вибрионы.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Бактериальная клетка отличается от растительной:</w:t>
      </w:r>
    </w:p>
    <w:p w:rsidR="00CC4A6C" w:rsidRPr="006F39CA" w:rsidRDefault="00CC4A6C" w:rsidP="006F39CA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Наличием цитоплазмы.</w:t>
      </w:r>
    </w:p>
    <w:p w:rsidR="00CC4A6C" w:rsidRPr="006F39CA" w:rsidRDefault="00CC4A6C" w:rsidP="006F39CA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Наличием оболочки.</w:t>
      </w:r>
    </w:p>
    <w:p w:rsidR="00CC4A6C" w:rsidRPr="006F39CA" w:rsidRDefault="00CC4A6C" w:rsidP="006F39CA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Отсутствием оформленного ядра.</w:t>
      </w:r>
    </w:p>
    <w:p w:rsidR="00CC4A6C" w:rsidRPr="006F39CA" w:rsidRDefault="00CC4A6C" w:rsidP="006F39CA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Наличием вакуоли.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А4. Бактерии, которые превращают в перегной отмершие организмы, называются:</w:t>
      </w:r>
    </w:p>
    <w:p w:rsidR="00CC4A6C" w:rsidRPr="006F39CA" w:rsidRDefault="00CC4A6C" w:rsidP="006F39CA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Бактериями гниения.</w:t>
      </w:r>
    </w:p>
    <w:p w:rsidR="00CC4A6C" w:rsidRPr="006F39CA" w:rsidRDefault="00CC4A6C" w:rsidP="006F39CA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Клубеньковыми бактериями.</w:t>
      </w:r>
    </w:p>
    <w:p w:rsidR="00CC4A6C" w:rsidRPr="006F39CA" w:rsidRDefault="00CC4A6C" w:rsidP="006F39CA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Почвенными бактериями.</w:t>
      </w:r>
    </w:p>
    <w:p w:rsidR="00CC4A6C" w:rsidRPr="006F39CA" w:rsidRDefault="00CC4A6C" w:rsidP="006F39CA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Бактериями паразитами.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А5. Сливки превращаются в сметану благодаря деятельности бактерий:</w:t>
      </w:r>
    </w:p>
    <w:p w:rsidR="00CC4A6C" w:rsidRPr="006F39CA" w:rsidRDefault="00CC4A6C" w:rsidP="006F39C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Почвенных</w:t>
      </w:r>
    </w:p>
    <w:p w:rsidR="00CC4A6C" w:rsidRPr="006F39CA" w:rsidRDefault="00CC4A6C" w:rsidP="006F39C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Молочно-кислых.</w:t>
      </w:r>
    </w:p>
    <w:p w:rsidR="00CC4A6C" w:rsidRPr="006F39CA" w:rsidRDefault="00CC4A6C" w:rsidP="006F39C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Клубеньковых.</w:t>
      </w:r>
    </w:p>
    <w:p w:rsidR="00CC4A6C" w:rsidRPr="006F39CA" w:rsidRDefault="00CC4A6C" w:rsidP="006F39C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Болезнетворных.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А6. Роль клубеньковых бактерий в природе:</w:t>
      </w:r>
    </w:p>
    <w:p w:rsidR="00CC4A6C" w:rsidRPr="006F39CA" w:rsidRDefault="00CC4A6C" w:rsidP="006F39CA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Образуют органические вещества из углекислого газа и воды.</w:t>
      </w:r>
    </w:p>
    <w:p w:rsidR="00CC4A6C" w:rsidRPr="006F39CA" w:rsidRDefault="00CC4A6C" w:rsidP="006F39CA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Обогащают почву азотными солями.</w:t>
      </w:r>
    </w:p>
    <w:p w:rsidR="00CC4A6C" w:rsidRPr="006F39CA" w:rsidRDefault="00CC4A6C" w:rsidP="006F39CA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Используют в пищу отмершие части растений.</w:t>
      </w:r>
    </w:p>
    <w:p w:rsidR="00CC4A6C" w:rsidRPr="006F39CA" w:rsidRDefault="00CC4A6C" w:rsidP="006F39CA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Играют важную роль в накоплении кислорода в атмосфере.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В1. Выберите три верных ответа из шести:</w:t>
      </w:r>
    </w:p>
    <w:p w:rsidR="00CC4A6C" w:rsidRPr="006F39CA" w:rsidRDefault="00CC4A6C" w:rsidP="006F39C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Бактерии относятся к безъядерным организмам.</w:t>
      </w:r>
    </w:p>
    <w:p w:rsidR="00CC4A6C" w:rsidRPr="006F39CA" w:rsidRDefault="00CC4A6C" w:rsidP="006F39C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Азотофиксирующие бактерии поселяются на корнях злаковых растений.</w:t>
      </w:r>
    </w:p>
    <w:p w:rsidR="00CC4A6C" w:rsidRPr="006F39CA" w:rsidRDefault="00CC4A6C" w:rsidP="006F39C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Бактерии относятся к самостоятельному царству.</w:t>
      </w:r>
    </w:p>
    <w:p w:rsidR="00CC4A6C" w:rsidRPr="006F39CA" w:rsidRDefault="00CC4A6C" w:rsidP="006F39C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Изучением бактерий занимается наука экология. </w:t>
      </w:r>
    </w:p>
    <w:p w:rsidR="00CC4A6C" w:rsidRPr="006F39CA" w:rsidRDefault="00CC4A6C" w:rsidP="006F39C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 круговороте веществ бактерии выполняют роль разрушителей органических веществ.</w:t>
      </w:r>
    </w:p>
    <w:p w:rsidR="00CC4A6C" w:rsidRPr="006F39CA" w:rsidRDefault="00CC4A6C" w:rsidP="006F39C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Чтобы избежать заражения дизентерией необходимо чаще проветривать помещение.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В2. Установите соответствие между организмом и царством, к которому он относится:</w:t>
      </w:r>
    </w:p>
    <w:tbl>
      <w:tblPr>
        <w:tblStyle w:val="211"/>
        <w:tblW w:w="0" w:type="auto"/>
        <w:tblLook w:val="04A0"/>
      </w:tblPr>
      <w:tblGrid>
        <w:gridCol w:w="726"/>
        <w:gridCol w:w="3974"/>
        <w:gridCol w:w="651"/>
        <w:gridCol w:w="3833"/>
      </w:tblGrid>
      <w:tr w:rsidR="00CC4A6C" w:rsidRPr="006F39CA" w:rsidTr="00D958D0">
        <w:trPr>
          <w:trHeight w:val="323"/>
        </w:trPr>
        <w:tc>
          <w:tcPr>
            <w:tcW w:w="4700" w:type="dxa"/>
            <w:gridSpan w:val="2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Одноклеточные организмы</w:t>
            </w:r>
          </w:p>
        </w:tc>
        <w:tc>
          <w:tcPr>
            <w:tcW w:w="4484" w:type="dxa"/>
            <w:gridSpan w:val="2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Царство</w:t>
            </w:r>
          </w:p>
        </w:tc>
      </w:tr>
      <w:tr w:rsidR="00CC4A6C" w:rsidRPr="006F39CA" w:rsidTr="00D958D0">
        <w:trPr>
          <w:trHeight w:val="303"/>
        </w:trPr>
        <w:tc>
          <w:tcPr>
            <w:tcW w:w="726" w:type="dxa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3974" w:type="dxa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Ландыш майский</w:t>
            </w:r>
          </w:p>
        </w:tc>
        <w:tc>
          <w:tcPr>
            <w:tcW w:w="651" w:type="dxa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33" w:type="dxa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Грибы </w:t>
            </w:r>
          </w:p>
        </w:tc>
      </w:tr>
      <w:tr w:rsidR="00CC4A6C" w:rsidRPr="006F39CA" w:rsidTr="00D958D0">
        <w:trPr>
          <w:trHeight w:val="323"/>
        </w:trPr>
        <w:tc>
          <w:tcPr>
            <w:tcW w:w="726" w:type="dxa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3974" w:type="dxa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Синица большая</w:t>
            </w:r>
          </w:p>
        </w:tc>
        <w:tc>
          <w:tcPr>
            <w:tcW w:w="651" w:type="dxa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33" w:type="dxa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Бактерии</w:t>
            </w:r>
          </w:p>
        </w:tc>
      </w:tr>
      <w:tr w:rsidR="00CC4A6C" w:rsidRPr="006F39CA" w:rsidTr="00D958D0">
        <w:trPr>
          <w:trHeight w:val="323"/>
        </w:trPr>
        <w:tc>
          <w:tcPr>
            <w:tcW w:w="726" w:type="dxa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3974" w:type="dxa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Дрожжи</w:t>
            </w:r>
          </w:p>
        </w:tc>
        <w:tc>
          <w:tcPr>
            <w:tcW w:w="651" w:type="dxa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33" w:type="dxa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Растения </w:t>
            </w:r>
          </w:p>
        </w:tc>
      </w:tr>
      <w:tr w:rsidR="00CC4A6C" w:rsidRPr="006F39CA" w:rsidTr="00D958D0">
        <w:trPr>
          <w:trHeight w:val="323"/>
        </w:trPr>
        <w:tc>
          <w:tcPr>
            <w:tcW w:w="726" w:type="dxa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3974" w:type="dxa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Стрептококки</w:t>
            </w:r>
          </w:p>
        </w:tc>
        <w:tc>
          <w:tcPr>
            <w:tcW w:w="651" w:type="dxa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33" w:type="dxa"/>
          </w:tcPr>
          <w:p w:rsidR="00CC4A6C" w:rsidRPr="006F39CA" w:rsidRDefault="00CC4A6C" w:rsidP="006F39C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Животные </w:t>
            </w:r>
          </w:p>
        </w:tc>
      </w:tr>
    </w:tbl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С1. Дайте развернутый ответ:</w:t>
      </w:r>
    </w:p>
    <w:p w:rsidR="00D958D0" w:rsidRPr="00F50EE1" w:rsidRDefault="00CC4A6C" w:rsidP="00F50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Какова роль бакте</w:t>
      </w:r>
      <w:r w:rsidR="00F50EE1">
        <w:rPr>
          <w:rFonts w:ascii="Times New Roman" w:eastAsia="Calibri" w:hAnsi="Times New Roman" w:cs="Times New Roman"/>
          <w:sz w:val="20"/>
          <w:szCs w:val="20"/>
        </w:rPr>
        <w:t>рий в природе и жизни человека</w:t>
      </w:r>
    </w:p>
    <w:p w:rsidR="00CC4A6C" w:rsidRPr="006F39CA" w:rsidRDefault="00CC4A6C" w:rsidP="00F50EE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Глава 3. Царство Грибы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>1. Общая характеристика грибов</w:t>
      </w:r>
    </w:p>
    <w:p w:rsidR="00CC4A6C" w:rsidRPr="00F50EE1" w:rsidRDefault="00CC4A6C" w:rsidP="00F50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Часть 1.</w:t>
      </w: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Выберете в заданиях части А ответ, который </w:t>
      </w:r>
      <w:r w:rsidR="00F50EE1">
        <w:rPr>
          <w:rFonts w:ascii="Times New Roman" w:eastAsia="Calibri" w:hAnsi="Times New Roman" w:cs="Times New Roman"/>
          <w:sz w:val="20"/>
          <w:szCs w:val="20"/>
        </w:rPr>
        <w:t>Вы считает наиболее правильным.</w:t>
      </w:r>
    </w:p>
    <w:p w:rsidR="00CC4A6C" w:rsidRPr="006F39CA" w:rsidRDefault="00CC4A6C" w:rsidP="006F39CA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А1. Мицелий – это:</w:t>
      </w:r>
    </w:p>
    <w:p w:rsidR="00CC4A6C" w:rsidRPr="006F39CA" w:rsidRDefault="00CC4A6C" w:rsidP="006F39CA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А – грибница</w:t>
      </w:r>
    </w:p>
    <w:p w:rsidR="00CC4A6C" w:rsidRPr="006F39CA" w:rsidRDefault="00CC4A6C" w:rsidP="006F39CA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Б – ядра в клетках</w:t>
      </w:r>
    </w:p>
    <w:p w:rsidR="00CC4A6C" w:rsidRPr="006F39CA" w:rsidRDefault="00F50EE1" w:rsidP="00F50EE1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В – органические вещества</w:t>
      </w:r>
    </w:p>
    <w:p w:rsidR="00CC4A6C" w:rsidRPr="006F39CA" w:rsidRDefault="00CC4A6C" w:rsidP="006F39CA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А2.  Грибы приносят человеку пользу, так как они:</w:t>
      </w:r>
    </w:p>
    <w:p w:rsidR="00CC4A6C" w:rsidRPr="006F39CA" w:rsidRDefault="00CC4A6C" w:rsidP="006F39CA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 – портят продукты</w:t>
      </w:r>
    </w:p>
    <w:p w:rsidR="00CC4A6C" w:rsidRPr="006F39CA" w:rsidRDefault="00CC4A6C" w:rsidP="006F39CA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 – питаются органическими веществами</w:t>
      </w:r>
    </w:p>
    <w:p w:rsidR="00CC4A6C" w:rsidRPr="006F39CA" w:rsidRDefault="00CC4A6C" w:rsidP="00F50EE1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В – испол</w:t>
      </w:r>
      <w:r w:rsidR="00F50EE1">
        <w:rPr>
          <w:rFonts w:ascii="Times New Roman" w:eastAsia="Times New Roman" w:hAnsi="Times New Roman" w:cs="Times New Roman"/>
          <w:sz w:val="20"/>
          <w:szCs w:val="20"/>
          <w:lang w:eastAsia="ar-SA"/>
        </w:rPr>
        <w:t>ьзуются в изготовлении лекарств</w:t>
      </w:r>
    </w:p>
    <w:p w:rsidR="00CC4A6C" w:rsidRPr="006F39CA" w:rsidRDefault="00CC4A6C" w:rsidP="006F39CA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А3. Грибы НЕ участвуют:</w:t>
      </w:r>
    </w:p>
    <w:p w:rsidR="00CC4A6C" w:rsidRPr="006F39CA" w:rsidRDefault="00CC4A6C" w:rsidP="006F39CA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 – в образовании почвы</w:t>
      </w:r>
    </w:p>
    <w:p w:rsidR="00CC4A6C" w:rsidRPr="006F39CA" w:rsidRDefault="00CC4A6C" w:rsidP="006F39CA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 – в разрушении остатков других организмов</w:t>
      </w:r>
    </w:p>
    <w:p w:rsidR="00CC4A6C" w:rsidRPr="006F39CA" w:rsidRDefault="00CC4A6C" w:rsidP="006F39CA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В – в фотосинтезе</w:t>
      </w:r>
    </w:p>
    <w:p w:rsidR="00CC4A6C" w:rsidRPr="006F39CA" w:rsidRDefault="00CC4A6C" w:rsidP="006F39CA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C4A6C" w:rsidRPr="006F39CA" w:rsidRDefault="00CC4A6C" w:rsidP="006F39CA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А4. Грибы размножаются:</w:t>
      </w:r>
    </w:p>
    <w:p w:rsidR="00CC4A6C" w:rsidRPr="006F39CA" w:rsidRDefault="00CC4A6C" w:rsidP="006F39CA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 – спорами</w:t>
      </w:r>
    </w:p>
    <w:p w:rsidR="00CC4A6C" w:rsidRPr="006F39CA" w:rsidRDefault="00CC4A6C" w:rsidP="006F39CA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 – семенами</w:t>
      </w:r>
    </w:p>
    <w:p w:rsidR="00CC4A6C" w:rsidRPr="006F39CA" w:rsidRDefault="00F50EE1" w:rsidP="00F50EE1">
      <w:pPr>
        <w:suppressAutoHyphens/>
        <w:spacing w:after="0" w:line="240" w:lineRule="auto"/>
        <w:ind w:left="48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В – частью корня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Часть В.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В1. Закончите предложения:</w:t>
      </w:r>
    </w:p>
    <w:p w:rsidR="00CC4A6C" w:rsidRPr="006F39CA" w:rsidRDefault="00CC4A6C" w:rsidP="006F39CA">
      <w:pPr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Грибы бывают одноклеточные и …………………………</w:t>
      </w:r>
    </w:p>
    <w:p w:rsidR="00CC4A6C" w:rsidRPr="006F39CA" w:rsidRDefault="00CC4A6C" w:rsidP="006F39CA">
      <w:pPr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Грибы питаются ………………. веществами.</w:t>
      </w:r>
    </w:p>
    <w:p w:rsidR="00CC4A6C" w:rsidRPr="006F39CA" w:rsidRDefault="00CC4A6C" w:rsidP="006F39CA">
      <w:pPr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Оболочка клеток большинства грибов содержит ………………</w:t>
      </w:r>
    </w:p>
    <w:p w:rsidR="00D958D0" w:rsidRPr="00F50EE1" w:rsidRDefault="00CC4A6C" w:rsidP="006F39CA">
      <w:pPr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Тело грибов состоит из тонких белых нитей - ……………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>2. Шляпочные грибы</w:t>
      </w:r>
    </w:p>
    <w:p w:rsidR="00CC4A6C" w:rsidRPr="006F39CA" w:rsidRDefault="00CC4A6C" w:rsidP="00F50E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Вариант 1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Часть 1.</w:t>
      </w:r>
      <w:r w:rsidRPr="006F39CA">
        <w:rPr>
          <w:rFonts w:ascii="Times New Roman" w:eastAsia="Calibri" w:hAnsi="Times New Roman" w:cs="Times New Roman"/>
          <w:sz w:val="20"/>
          <w:szCs w:val="20"/>
        </w:rPr>
        <w:t>Выберете в заданиях части А ответ, который Вы считает наиболее правильным.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А1. Плодовое тело шляпочных грибов состоит из: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А- шляпки, ножки, грибницы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Б- пластинок</w:t>
      </w:r>
    </w:p>
    <w:p w:rsidR="00CC4A6C" w:rsidRPr="006F39CA" w:rsidRDefault="00F50EE1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В- корня, стебля, листьев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А2. К съедобным грибам относятся: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А- сыроежка, сморчок, опята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Б- ложные опята, белый гриб, ложные лисички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В</w:t>
      </w:r>
      <w:r w:rsidR="00F50EE1">
        <w:rPr>
          <w:rFonts w:ascii="Times New Roman" w:eastAsia="Times New Roman" w:hAnsi="Times New Roman" w:cs="Times New Roman"/>
          <w:sz w:val="20"/>
          <w:szCs w:val="20"/>
          <w:lang w:eastAsia="ar-SA"/>
        </w:rPr>
        <w:t>- мухомор, подосиновик, поганки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А3. Нижний слой шляпки состоит из трубочек у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А- всех шляпочных грибов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Б- трубчатых грибов</w:t>
      </w:r>
    </w:p>
    <w:p w:rsidR="00CC4A6C" w:rsidRPr="006F39CA" w:rsidRDefault="00F50EE1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В- пластинчатых грибов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А4. Нельзя употреблять в пищу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А- старые грибы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Б- трубчатые грибы</w:t>
      </w:r>
    </w:p>
    <w:p w:rsidR="00CC4A6C" w:rsidRPr="006F39CA" w:rsidRDefault="00F50EE1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В- пластинчатые грибы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А5. К ядовитым грибам относится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А- мухомор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Б- маслята</w:t>
      </w:r>
    </w:p>
    <w:p w:rsidR="00CC4A6C" w:rsidRPr="006F39CA" w:rsidRDefault="00F50EE1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В- шампиньоны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А6. Симбиоз – это: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 – полезная тесная связь между организмами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 – процесс роста</w:t>
      </w:r>
    </w:p>
    <w:p w:rsidR="00CC4A6C" w:rsidRPr="006F39CA" w:rsidRDefault="00F50EE1" w:rsidP="00F50EE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В – фотосинтез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А7. Симбиоз может БЫТЬ: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 – между грибами и бактериями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 – между грибами и почвой</w:t>
      </w:r>
    </w:p>
    <w:p w:rsidR="00CC4A6C" w:rsidRPr="006F39CA" w:rsidRDefault="00F50EE1" w:rsidP="00F50EE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В – между грибами и растениями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А8. Грибы при симбиозе дают растениям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 – органические вещества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 – воду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В – минеральные вещества и воду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Часть В</w:t>
      </w: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.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В1. Найдите, что в тексте лишнее, запишите: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1) Сморчок, подберезовик, мухомор – съедобные грибы.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2) Шляпочные грибы</w:t>
      </w:r>
      <w:r w:rsidR="00F50EE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образуют симбиоз с бактериями.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В2. Подумайте и закончите предложение:</w:t>
      </w:r>
    </w:p>
    <w:p w:rsidR="00CC4A6C" w:rsidRPr="00F50EE1" w:rsidRDefault="00CC4A6C" w:rsidP="00F50EE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1) Нити грибницы плотно оплетают корень растения и даже проникают внутрь </w:t>
      </w:r>
      <w:r w:rsidR="00F50EE1">
        <w:rPr>
          <w:rFonts w:ascii="Times New Roman" w:eastAsia="Times New Roman" w:hAnsi="Times New Roman" w:cs="Times New Roman"/>
          <w:sz w:val="20"/>
          <w:szCs w:val="20"/>
          <w:lang w:eastAsia="ar-SA"/>
        </w:rPr>
        <w:t>его, образуя ………….или микоризу.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Вариант 2</w:t>
      </w:r>
    </w:p>
    <w:p w:rsidR="00CC4A6C" w:rsidRPr="006F39CA" w:rsidRDefault="00CC4A6C" w:rsidP="006F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Часть 1.</w:t>
      </w:r>
      <w:r w:rsidRPr="006F39CA">
        <w:rPr>
          <w:rFonts w:ascii="Times New Roman" w:eastAsia="Calibri" w:hAnsi="Times New Roman" w:cs="Times New Roman"/>
          <w:sz w:val="20"/>
          <w:szCs w:val="20"/>
        </w:rPr>
        <w:t>Выберете в заданиях части А ответ, который Вы считает наиболее правильным.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А1. Плодовое тело шляпочных грибов состоит из: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А- тонких белых нитей или мицелия 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Б- трубочек</w:t>
      </w:r>
    </w:p>
    <w:p w:rsidR="00CC4A6C" w:rsidRPr="006F39CA" w:rsidRDefault="00F50EE1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В- корня, стебля, листьев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А2. К съедобным грибам относятся: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А- белый гриб, сморчок, подосиновик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Б- ложные опята, сыроежка, ложные лисички 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В- мухомор, опята, поганки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А3. Нижний слой шляпки состоит из многочисленных пластинок у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А- всех шляпочных грибов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Б- трубчатых грибов</w:t>
      </w:r>
    </w:p>
    <w:p w:rsidR="00CC4A6C" w:rsidRPr="006F39CA" w:rsidRDefault="00F50EE1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В- пластинчатых грибов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А4. Нельзя употреблять в пищу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А- гнилые грибы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Б- пластинчатые грибы </w:t>
      </w:r>
    </w:p>
    <w:p w:rsidR="00CC4A6C" w:rsidRPr="006F39CA" w:rsidRDefault="00F50EE1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В- трубчатые грибы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А5. К ядовитым грибам НЕ относится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А- бледная поганка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Б- сыроежка</w:t>
      </w:r>
    </w:p>
    <w:p w:rsidR="00CC4A6C" w:rsidRPr="006F39CA" w:rsidRDefault="00F50EE1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В- желчный гриб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А6. Симбиоз – это: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 – фотосинтез 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 – процесс роста</w:t>
      </w:r>
    </w:p>
    <w:p w:rsidR="00CC4A6C" w:rsidRPr="006F39CA" w:rsidRDefault="00CC4A6C" w:rsidP="00F50EE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В – полезная</w:t>
      </w:r>
      <w:r w:rsidR="00F50EE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тесная связь между организмами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А7. Нити грибницы плотно оплетающие корень растения называют: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 – мицелий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 -  фотосинтез</w:t>
      </w:r>
    </w:p>
    <w:p w:rsidR="00CC4A6C" w:rsidRPr="006F39CA" w:rsidRDefault="00F50EE1" w:rsidP="00F50EE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В – грибокорень (микориза)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А8. Растения при симбиозе дают грибам: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А – органические вещества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Б – воду</w:t>
      </w:r>
    </w:p>
    <w:p w:rsidR="00CC4A6C" w:rsidRPr="00F50EE1" w:rsidRDefault="00F50EE1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В – минеральные вещества и воду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Часть 2</w:t>
      </w:r>
      <w:r w:rsidRPr="006F39CA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.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В1. Найдите, что в тексте лишнее, запишите: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1) Нити грибницы плотно оплетают корни дерева, образуют плодовые тела.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2) Грибница поглощает </w:t>
      </w:r>
      <w:r w:rsidR="00F50EE1">
        <w:rPr>
          <w:rFonts w:ascii="Times New Roman" w:eastAsia="Times New Roman" w:hAnsi="Times New Roman" w:cs="Times New Roman"/>
          <w:sz w:val="20"/>
          <w:szCs w:val="20"/>
          <w:lang w:eastAsia="ar-SA"/>
        </w:rPr>
        <w:t>из почвы органические вещества.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В2. Подумайте и закончите предложение:</w:t>
      </w:r>
    </w:p>
    <w:p w:rsidR="00CC4A6C" w:rsidRPr="00F50EE1" w:rsidRDefault="00CC4A6C" w:rsidP="00F50EE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F39CA">
        <w:rPr>
          <w:rFonts w:ascii="Times New Roman" w:eastAsia="Times New Roman" w:hAnsi="Times New Roman" w:cs="Times New Roman"/>
          <w:sz w:val="20"/>
          <w:szCs w:val="20"/>
          <w:lang w:eastAsia="ar-SA"/>
        </w:rPr>
        <w:t>1) Шляпочны</w:t>
      </w:r>
      <w:r w:rsidR="00F50EE1">
        <w:rPr>
          <w:rFonts w:ascii="Times New Roman" w:eastAsia="Times New Roman" w:hAnsi="Times New Roman" w:cs="Times New Roman"/>
          <w:sz w:val="20"/>
          <w:szCs w:val="20"/>
          <w:lang w:eastAsia="ar-SA"/>
        </w:rPr>
        <w:t>е грибы и растения образуют …….</w:t>
      </w:r>
    </w:p>
    <w:p w:rsidR="00CC4A6C" w:rsidRPr="00F50EE1" w:rsidRDefault="00F50EE1" w:rsidP="00F50E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 xml:space="preserve">3. Повторение                                             </w:t>
      </w:r>
      <w:r w:rsidR="00CC4A6C" w:rsidRPr="006F39CA">
        <w:rPr>
          <w:rFonts w:ascii="Times New Roman" w:eastAsia="Calibri" w:hAnsi="Times New Roman" w:cs="Calibri"/>
          <w:b/>
          <w:sz w:val="20"/>
          <w:szCs w:val="20"/>
          <w:lang w:eastAsia="ar-SA"/>
        </w:rPr>
        <w:t>Грибы.</w:t>
      </w:r>
    </w:p>
    <w:p w:rsidR="00CC4A6C" w:rsidRPr="006F39CA" w:rsidRDefault="00CC4A6C" w:rsidP="006F39CA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Вариант 1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Часть 1.  В заданиях А1-А5 выберите один правильный ответ.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b/>
          <w:sz w:val="20"/>
          <w:szCs w:val="20"/>
          <w:lang w:eastAsia="ar-SA"/>
        </w:rPr>
        <w:t>А1. Биологи объединяют все грибы в систематическую группу:</w:t>
      </w:r>
    </w:p>
    <w:p w:rsidR="00CC4A6C" w:rsidRPr="006F39CA" w:rsidRDefault="00CC4A6C" w:rsidP="006F39CA">
      <w:pPr>
        <w:numPr>
          <w:ilvl w:val="0"/>
          <w:numId w:val="35"/>
        </w:num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род                               3) царство</w:t>
      </w:r>
    </w:p>
    <w:p w:rsidR="00CC4A6C" w:rsidRPr="006F39CA" w:rsidRDefault="00CC4A6C" w:rsidP="006F39CA">
      <w:pPr>
        <w:numPr>
          <w:ilvl w:val="0"/>
          <w:numId w:val="35"/>
        </w:num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отдел                           4) семейство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b/>
          <w:sz w:val="20"/>
          <w:szCs w:val="20"/>
          <w:lang w:eastAsia="ar-SA"/>
        </w:rPr>
        <w:t>А2. Основная часть гриба боровика – это:</w:t>
      </w:r>
    </w:p>
    <w:p w:rsidR="00CC4A6C" w:rsidRPr="00F50EE1" w:rsidRDefault="00CC4A6C" w:rsidP="00F50EE1">
      <w:pPr>
        <w:numPr>
          <w:ilvl w:val="0"/>
          <w:numId w:val="39"/>
        </w:numPr>
        <w:suppressAutoHyphens/>
        <w:spacing w:after="0" w:line="240" w:lineRule="auto"/>
        <w:contextualSpacing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корень                         3) споры </w:t>
      </w:r>
    </w:p>
    <w:p w:rsidR="00CC4A6C" w:rsidRPr="006F39CA" w:rsidRDefault="00CC4A6C" w:rsidP="006F39CA">
      <w:pPr>
        <w:numPr>
          <w:ilvl w:val="0"/>
          <w:numId w:val="39"/>
        </w:numPr>
        <w:suppressAutoHyphens/>
        <w:spacing w:after="0" w:line="240" w:lineRule="auto"/>
        <w:contextualSpacing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стебель                        4) грибница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b/>
          <w:sz w:val="20"/>
          <w:szCs w:val="20"/>
          <w:lang w:eastAsia="ar-SA"/>
        </w:rPr>
        <w:t>А3. Грибы размножаются с помощью:</w:t>
      </w:r>
    </w:p>
    <w:p w:rsidR="00CC4A6C" w:rsidRPr="006F39CA" w:rsidRDefault="00CC4A6C" w:rsidP="006F39CA">
      <w:pPr>
        <w:numPr>
          <w:ilvl w:val="0"/>
          <w:numId w:val="32"/>
        </w:num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 xml:space="preserve">спор                              3) семян     </w:t>
      </w:r>
    </w:p>
    <w:p w:rsidR="00CC4A6C" w:rsidRPr="006F39CA" w:rsidRDefault="00CC4A6C" w:rsidP="006F39CA">
      <w:pPr>
        <w:numPr>
          <w:ilvl w:val="0"/>
          <w:numId w:val="32"/>
        </w:num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 xml:space="preserve">гамет                             4) спермиев  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b/>
          <w:sz w:val="20"/>
          <w:szCs w:val="20"/>
          <w:lang w:eastAsia="ar-SA"/>
        </w:rPr>
        <w:t xml:space="preserve">А4. Плесневый гриб пеницилл человек использует для получения:  </w:t>
      </w:r>
    </w:p>
    <w:p w:rsidR="00CC4A6C" w:rsidRPr="006F39CA" w:rsidRDefault="00CC4A6C" w:rsidP="006F39CA">
      <w:pPr>
        <w:numPr>
          <w:ilvl w:val="0"/>
          <w:numId w:val="38"/>
        </w:num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продуктов питания</w:t>
      </w:r>
    </w:p>
    <w:p w:rsidR="00CC4A6C" w:rsidRPr="006F39CA" w:rsidRDefault="00CC4A6C" w:rsidP="006F39CA">
      <w:pPr>
        <w:numPr>
          <w:ilvl w:val="0"/>
          <w:numId w:val="38"/>
        </w:num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красителей</w:t>
      </w:r>
    </w:p>
    <w:p w:rsidR="00CC4A6C" w:rsidRPr="006F39CA" w:rsidRDefault="00CC4A6C" w:rsidP="006F39CA">
      <w:pPr>
        <w:numPr>
          <w:ilvl w:val="0"/>
          <w:numId w:val="38"/>
        </w:num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лекарств</w:t>
      </w:r>
    </w:p>
    <w:p w:rsidR="00CC4A6C" w:rsidRPr="006F39CA" w:rsidRDefault="00CC4A6C" w:rsidP="006F39CA">
      <w:pPr>
        <w:numPr>
          <w:ilvl w:val="0"/>
          <w:numId w:val="38"/>
        </w:num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одежды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b/>
          <w:sz w:val="20"/>
          <w:szCs w:val="20"/>
          <w:lang w:eastAsia="ar-SA"/>
        </w:rPr>
        <w:t xml:space="preserve">  А5. Верны ли следующие утверждения?</w:t>
      </w:r>
    </w:p>
    <w:p w:rsidR="00CC4A6C" w:rsidRPr="006F39CA" w:rsidRDefault="00CC4A6C" w:rsidP="006F39CA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А. Грибы размножаются спорами или участками грибницы.</w:t>
      </w:r>
    </w:p>
    <w:p w:rsidR="00CC4A6C" w:rsidRPr="006F39CA" w:rsidRDefault="00CC4A6C" w:rsidP="006F39CA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Б. Между корнями дерева и грибницей шляпочного гриба устанавливается взаимосвязь.</w:t>
      </w:r>
    </w:p>
    <w:p w:rsidR="00CC4A6C" w:rsidRPr="006F39CA" w:rsidRDefault="00CC4A6C" w:rsidP="006F39CA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1) верно только А                    3) верны оба суждения</w:t>
      </w:r>
    </w:p>
    <w:p w:rsidR="00CC4A6C" w:rsidRPr="006F39CA" w:rsidRDefault="00CC4A6C" w:rsidP="006F39CA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2) верно только Б                     4) неверны оба суждения</w:t>
      </w:r>
    </w:p>
    <w:p w:rsidR="00CC4A6C" w:rsidRPr="006F39CA" w:rsidRDefault="00CC4A6C" w:rsidP="006F39CA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 xml:space="preserve">Часть 2. </w:t>
      </w:r>
    </w:p>
    <w:p w:rsidR="00CC4A6C" w:rsidRPr="00F50EE1" w:rsidRDefault="00CC4A6C" w:rsidP="00F50EE1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В1. Установите соответствие между особенностью жизнедеятельности организмов и их принадлеж</w:t>
      </w:r>
      <w:r w:rsidR="00F50EE1">
        <w:rPr>
          <w:rFonts w:ascii="Times New Roman" w:eastAsia="Calibri" w:hAnsi="Times New Roman" w:cs="Calibri"/>
          <w:sz w:val="20"/>
          <w:szCs w:val="20"/>
          <w:lang w:eastAsia="ar-SA"/>
        </w:rPr>
        <w:t>ностью к царству живой природы.</w:t>
      </w:r>
    </w:p>
    <w:p w:rsidR="00CC4A6C" w:rsidRPr="006F39CA" w:rsidRDefault="00CC4A6C" w:rsidP="006F39CA">
      <w:pPr>
        <w:suppressAutoHyphens/>
        <w:spacing w:after="0" w:line="240" w:lineRule="auto"/>
        <w:ind w:left="6480" w:hanging="5760"/>
        <w:rPr>
          <w:rFonts w:ascii="Times New Roman" w:eastAsia="Calibri" w:hAnsi="Times New Roman" w:cs="Calibri"/>
          <w:b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b/>
          <w:sz w:val="20"/>
          <w:szCs w:val="20"/>
          <w:lang w:eastAsia="ar-SA"/>
        </w:rPr>
        <w:t>Особенность жизнедеятельности.    Царство живой    природы:</w:t>
      </w:r>
    </w:p>
    <w:p w:rsidR="00CC4A6C" w:rsidRPr="006F39CA" w:rsidRDefault="00CC4A6C" w:rsidP="006F39CA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А) Питаются путём заглатывания пищевых                                     1) грибы</w:t>
      </w:r>
    </w:p>
    <w:p w:rsidR="00CC4A6C" w:rsidRPr="006F39CA" w:rsidRDefault="00CC4A6C" w:rsidP="006F39CA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частиц                                                                                                    2) Животные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            Б) Неограниченный рост у большинства организмов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            В) Активное передвижение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            Г) Питаются путём всасывания веществ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            Д) Неподвижны, ведут прикреплённый </w:t>
      </w:r>
      <w:r w:rsidR="00F50EE1">
        <w:rPr>
          <w:rFonts w:ascii="Times New Roman" w:eastAsia="Calibri" w:hAnsi="Times New Roman" w:cs="Calibri"/>
          <w:sz w:val="20"/>
          <w:szCs w:val="20"/>
          <w:lang w:eastAsia="ar-SA"/>
        </w:rPr>
        <w:t>образ жизни</w:t>
      </w:r>
    </w:p>
    <w:p w:rsidR="00CC4A6C" w:rsidRPr="006F39CA" w:rsidRDefault="00CC4A6C" w:rsidP="006F39CA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lastRenderedPageBreak/>
        <w:t>Вариант 2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Часть 1.  В заданиях А1-А5 выберите один правильный ответ.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 xml:space="preserve">А1. </w:t>
      </w:r>
      <w:r w:rsidRPr="006F39CA">
        <w:rPr>
          <w:rFonts w:ascii="Times New Roman" w:eastAsia="Calibri" w:hAnsi="Times New Roman" w:cs="Calibri"/>
          <w:b/>
          <w:sz w:val="20"/>
          <w:szCs w:val="20"/>
          <w:lang w:eastAsia="ar-SA"/>
        </w:rPr>
        <w:t>Плодовое тело подосиновика образуется:</w:t>
      </w:r>
    </w:p>
    <w:p w:rsidR="00CC4A6C" w:rsidRPr="006F39CA" w:rsidRDefault="00CC4A6C" w:rsidP="006F39CA">
      <w:pPr>
        <w:numPr>
          <w:ilvl w:val="0"/>
          <w:numId w:val="37"/>
        </w:num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грибницей                              3) побегом</w:t>
      </w:r>
    </w:p>
    <w:p w:rsidR="00CC4A6C" w:rsidRPr="006F39CA" w:rsidRDefault="00CC4A6C" w:rsidP="006F39CA">
      <w:pPr>
        <w:numPr>
          <w:ilvl w:val="0"/>
          <w:numId w:val="37"/>
        </w:num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корнями                                  4) стеблем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b/>
          <w:sz w:val="20"/>
          <w:szCs w:val="20"/>
          <w:lang w:eastAsia="ar-SA"/>
        </w:rPr>
        <w:t>А2. Плодовое тело гриба подберёзовика состоит из:</w:t>
      </w:r>
    </w:p>
    <w:p w:rsidR="00CC4A6C" w:rsidRPr="006F39CA" w:rsidRDefault="00CC4A6C" w:rsidP="006F39CA">
      <w:pPr>
        <w:numPr>
          <w:ilvl w:val="0"/>
          <w:numId w:val="34"/>
        </w:num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 xml:space="preserve">корней                                     3) почек          </w:t>
      </w:r>
    </w:p>
    <w:p w:rsidR="00CC4A6C" w:rsidRPr="006F39CA" w:rsidRDefault="00CC4A6C" w:rsidP="006F39CA">
      <w:pPr>
        <w:numPr>
          <w:ilvl w:val="0"/>
          <w:numId w:val="34"/>
        </w:num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побегов                                   4) шляпки и ножки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b/>
          <w:sz w:val="20"/>
          <w:szCs w:val="20"/>
          <w:lang w:eastAsia="ar-SA"/>
        </w:rPr>
        <w:t>А3. Плесень, или белый налёт, на хлебе образует:</w:t>
      </w:r>
    </w:p>
    <w:p w:rsidR="00CC4A6C" w:rsidRPr="006F39CA" w:rsidRDefault="00CC4A6C" w:rsidP="006F39CA">
      <w:pPr>
        <w:numPr>
          <w:ilvl w:val="0"/>
          <w:numId w:val="36"/>
        </w:num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шляпочный гриб                   3) дрожжи</w:t>
      </w:r>
    </w:p>
    <w:p w:rsidR="00CC4A6C" w:rsidRPr="006F39CA" w:rsidRDefault="00CC4A6C" w:rsidP="006F39CA">
      <w:pPr>
        <w:numPr>
          <w:ilvl w:val="0"/>
          <w:numId w:val="36"/>
        </w:num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гриб мукор                             4)бактерии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b/>
          <w:sz w:val="20"/>
          <w:szCs w:val="20"/>
          <w:lang w:eastAsia="ar-SA"/>
        </w:rPr>
        <w:t>А4. Пекарские дрожжи представляют собой:</w:t>
      </w:r>
    </w:p>
    <w:p w:rsidR="00CC4A6C" w:rsidRPr="006F39CA" w:rsidRDefault="00CC4A6C" w:rsidP="006F39CA">
      <w:pPr>
        <w:numPr>
          <w:ilvl w:val="0"/>
          <w:numId w:val="33"/>
        </w:num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 xml:space="preserve">бактерии                                 3) растения          </w:t>
      </w:r>
    </w:p>
    <w:p w:rsidR="00CC4A6C" w:rsidRPr="006F39CA" w:rsidRDefault="00CC4A6C" w:rsidP="006F39CA">
      <w:pPr>
        <w:numPr>
          <w:ilvl w:val="0"/>
          <w:numId w:val="33"/>
        </w:num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 xml:space="preserve">грибы                                       4) животных    </w:t>
      </w:r>
    </w:p>
    <w:p w:rsidR="00CC4A6C" w:rsidRPr="006F39CA" w:rsidRDefault="00CC4A6C" w:rsidP="006F39CA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b/>
          <w:sz w:val="20"/>
          <w:szCs w:val="20"/>
          <w:lang w:eastAsia="ar-SA"/>
        </w:rPr>
        <w:t>А5. Верны ли следующие утверждения?</w:t>
      </w:r>
    </w:p>
    <w:p w:rsidR="00CC4A6C" w:rsidRPr="006F39CA" w:rsidRDefault="00CC4A6C" w:rsidP="006F39CA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А. Дрожжи размножаются семенами.</w:t>
      </w:r>
    </w:p>
    <w:p w:rsidR="00CC4A6C" w:rsidRPr="006F39CA" w:rsidRDefault="00CC4A6C" w:rsidP="006F39CA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Б. Грибы превращают остатки мёртвых тел в минеральные вещества</w:t>
      </w:r>
    </w:p>
    <w:p w:rsidR="00CC4A6C" w:rsidRPr="006F39CA" w:rsidRDefault="00CC4A6C" w:rsidP="006F39CA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 xml:space="preserve">1) верно только А                         3) верны оба суждения      </w:t>
      </w:r>
    </w:p>
    <w:p w:rsidR="00CC4A6C" w:rsidRPr="006F39CA" w:rsidRDefault="00CC4A6C" w:rsidP="006F39CA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2) верно только Б                         4) неверны оба суждения</w:t>
      </w:r>
    </w:p>
    <w:p w:rsidR="00CC4A6C" w:rsidRPr="006F39CA" w:rsidRDefault="00CC4A6C" w:rsidP="006F39CA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Часть 2</w:t>
      </w:r>
    </w:p>
    <w:p w:rsidR="00CC4A6C" w:rsidRPr="006F39CA" w:rsidRDefault="00CC4A6C" w:rsidP="006F39CA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В1. Установите соответствие между особенностью жизнедеятельности и группой организмов.</w:t>
      </w:r>
    </w:p>
    <w:p w:rsidR="00CC4A6C" w:rsidRPr="006F39CA" w:rsidRDefault="00CC4A6C" w:rsidP="006F39CA">
      <w:pPr>
        <w:suppressAutoHyphens/>
        <w:spacing w:after="0" w:line="240" w:lineRule="auto"/>
        <w:ind w:left="7380" w:hanging="6660"/>
        <w:rPr>
          <w:rFonts w:ascii="Times New Roman" w:eastAsia="Calibri" w:hAnsi="Times New Roman" w:cs="Calibri"/>
          <w:b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b/>
          <w:sz w:val="20"/>
          <w:szCs w:val="20"/>
          <w:lang w:eastAsia="ar-SA"/>
        </w:rPr>
        <w:t>Особенность жизнедеятельности.Группа организмов</w:t>
      </w:r>
    </w:p>
    <w:p w:rsidR="00CC4A6C" w:rsidRPr="006F39CA" w:rsidRDefault="00CC4A6C" w:rsidP="006F39CA">
      <w:pPr>
        <w:suppressAutoHyphens/>
        <w:spacing w:after="0" w:line="240" w:lineRule="auto"/>
        <w:ind w:left="7560" w:hanging="684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А) Образуют органические вещества на свету                         1) Шляпочные грибы</w:t>
      </w:r>
    </w:p>
    <w:p w:rsidR="00CC4A6C" w:rsidRPr="006F39CA" w:rsidRDefault="00CC4A6C" w:rsidP="006F39CA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Б) Размножаются спорами                                                          2) Цветковые растения</w:t>
      </w:r>
    </w:p>
    <w:p w:rsidR="00CC4A6C" w:rsidRPr="006F39CA" w:rsidRDefault="00CC4A6C" w:rsidP="006F39CA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В) Размножаются семенами</w:t>
      </w:r>
    </w:p>
    <w:p w:rsidR="00CC4A6C" w:rsidRPr="00F50EE1" w:rsidRDefault="00CC4A6C" w:rsidP="00F50EE1">
      <w:pPr>
        <w:suppressAutoHyphens/>
        <w:spacing w:after="0" w:line="240" w:lineRule="auto"/>
        <w:ind w:left="720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6F39CA">
        <w:rPr>
          <w:rFonts w:ascii="Times New Roman" w:eastAsia="Calibri" w:hAnsi="Times New Roman" w:cs="Calibri"/>
          <w:sz w:val="20"/>
          <w:szCs w:val="20"/>
          <w:lang w:eastAsia="ar-SA"/>
        </w:rPr>
        <w:t>Г) Питаются, поглощ</w:t>
      </w:r>
      <w:r w:rsidR="00F50EE1">
        <w:rPr>
          <w:rFonts w:ascii="Times New Roman" w:eastAsia="Calibri" w:hAnsi="Times New Roman" w:cs="Calibri"/>
          <w:sz w:val="20"/>
          <w:szCs w:val="20"/>
          <w:lang w:eastAsia="ar-SA"/>
        </w:rPr>
        <w:t>ая готовые питательные вещества</w:t>
      </w:r>
    </w:p>
    <w:p w:rsidR="00CC4A6C" w:rsidRPr="006F39CA" w:rsidRDefault="00F50EE1" w:rsidP="00F50E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Глава 4. Царство Растения</w:t>
      </w:r>
    </w:p>
    <w:p w:rsidR="00CC4A6C" w:rsidRPr="00F50EE1" w:rsidRDefault="00CC4A6C" w:rsidP="006F39C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  <w:u w:val="single"/>
        </w:rPr>
        <w:t>1. Разнообразие, рас</w:t>
      </w:r>
      <w:r w:rsidR="00F50EE1">
        <w:rPr>
          <w:rFonts w:ascii="Times New Roman" w:eastAsia="Calibri" w:hAnsi="Times New Roman" w:cs="Times New Roman"/>
          <w:b/>
          <w:sz w:val="20"/>
          <w:szCs w:val="20"/>
          <w:u w:val="single"/>
        </w:rPr>
        <w:t>пространение, значение растений</w:t>
      </w:r>
    </w:p>
    <w:p w:rsidR="00CC4A6C" w:rsidRPr="006F39CA" w:rsidRDefault="00CC4A6C" w:rsidP="00F50E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Проверочная работа по уроку «Разнообразие, распространение, значение растений»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1.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>В части 1 выбери один правильный ответ.</w:t>
      </w:r>
    </w:p>
    <w:p w:rsidR="00CC4A6C" w:rsidRPr="006F39CA" w:rsidRDefault="00CC4A6C" w:rsidP="006F39CA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А1.Растения играют важную роль в оздоровлении окружающей среды: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Обогащают атмосферу кислородом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2. Являются хорошими пылеуловителями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3. Поглощают и перерабатывают вредные вещества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4. Все утвержден</w:t>
      </w:r>
      <w:r w:rsidR="00F50EE1">
        <w:rPr>
          <w:rFonts w:ascii="Times New Roman" w:eastAsia="Calibri" w:hAnsi="Times New Roman" w:cs="Times New Roman"/>
          <w:sz w:val="20"/>
          <w:szCs w:val="20"/>
        </w:rPr>
        <w:t xml:space="preserve">ия верны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А2. Ботаника - наука изучающая ...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живую и неживую природу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 живую природу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3. растения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4. животных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 О единстве растительного мира свидетельствует: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Клеточное строение растений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 Наличие корней и побегов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3. Размножение семенами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4. О</w:t>
      </w:r>
      <w:r w:rsidR="00F50EE1">
        <w:rPr>
          <w:rFonts w:ascii="Times New Roman" w:eastAsia="Calibri" w:hAnsi="Times New Roman" w:cs="Times New Roman"/>
          <w:sz w:val="20"/>
          <w:szCs w:val="20"/>
        </w:rPr>
        <w:t>пыление ветром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2</w:t>
      </w:r>
      <w:r w:rsidRPr="006F39C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. </w:t>
      </w:r>
    </w:p>
    <w:p w:rsidR="00CC4A6C" w:rsidRPr="006F39CA" w:rsidRDefault="00CC4A6C" w:rsidP="006F39CA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В1. Заполните таблицу «Признаки высших и низших растений».</w:t>
      </w:r>
    </w:p>
    <w:tbl>
      <w:tblPr>
        <w:tblStyle w:val="2"/>
        <w:tblW w:w="0" w:type="auto"/>
        <w:tblLook w:val="04A0"/>
      </w:tblPr>
      <w:tblGrid>
        <w:gridCol w:w="4928"/>
        <w:gridCol w:w="2268"/>
        <w:gridCol w:w="2375"/>
      </w:tblGrid>
      <w:tr w:rsidR="00CC4A6C" w:rsidRPr="006F39CA" w:rsidTr="00D958D0">
        <w:tc>
          <w:tcPr>
            <w:tcW w:w="4928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Растение. Признаки</w:t>
            </w:r>
          </w:p>
        </w:tc>
        <w:tc>
          <w:tcPr>
            <w:tcW w:w="2268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Низшие </w:t>
            </w:r>
          </w:p>
        </w:tc>
        <w:tc>
          <w:tcPr>
            <w:tcW w:w="2375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Высшие </w:t>
            </w:r>
          </w:p>
        </w:tc>
      </w:tr>
      <w:tr w:rsidR="00CC4A6C" w:rsidRPr="006F39CA" w:rsidTr="00D958D0">
        <w:tc>
          <w:tcPr>
            <w:tcW w:w="4928" w:type="dxa"/>
          </w:tcPr>
          <w:p w:rsidR="00CC4A6C" w:rsidRPr="006F39CA" w:rsidRDefault="00CC4A6C" w:rsidP="006F39CA">
            <w:pPr>
              <w:numPr>
                <w:ilvl w:val="0"/>
                <w:numId w:val="18"/>
              </w:num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Слоевище</w:t>
            </w:r>
          </w:p>
          <w:p w:rsidR="00CC4A6C" w:rsidRPr="006F39CA" w:rsidRDefault="00CC4A6C" w:rsidP="006F39CA">
            <w:pPr>
              <w:numPr>
                <w:ilvl w:val="0"/>
                <w:numId w:val="18"/>
              </w:num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Таллом</w:t>
            </w:r>
          </w:p>
          <w:p w:rsidR="00CC4A6C" w:rsidRPr="006F39CA" w:rsidRDefault="00CC4A6C" w:rsidP="006F39CA">
            <w:pPr>
              <w:numPr>
                <w:ilvl w:val="0"/>
                <w:numId w:val="18"/>
              </w:num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Сложное тканевое строение</w:t>
            </w:r>
          </w:p>
          <w:p w:rsidR="00CC4A6C" w:rsidRPr="006F39CA" w:rsidRDefault="00CC4A6C" w:rsidP="006F39CA">
            <w:pPr>
              <w:numPr>
                <w:ilvl w:val="0"/>
                <w:numId w:val="18"/>
              </w:num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Листья </w:t>
            </w:r>
          </w:p>
          <w:p w:rsidR="00CC4A6C" w:rsidRPr="006F39CA" w:rsidRDefault="00CC4A6C" w:rsidP="006F39CA">
            <w:pPr>
              <w:numPr>
                <w:ilvl w:val="0"/>
                <w:numId w:val="18"/>
              </w:num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Стебли</w:t>
            </w:r>
          </w:p>
          <w:p w:rsidR="00CC4A6C" w:rsidRPr="006F39CA" w:rsidRDefault="00CC4A6C" w:rsidP="006F39CA">
            <w:pPr>
              <w:numPr>
                <w:ilvl w:val="0"/>
                <w:numId w:val="18"/>
              </w:num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Корни </w:t>
            </w:r>
          </w:p>
        </w:tc>
        <w:tc>
          <w:tcPr>
            <w:tcW w:w="2268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5" w:type="dxa"/>
          </w:tcPr>
          <w:p w:rsidR="00CC4A6C" w:rsidRPr="006F39CA" w:rsidRDefault="00CC4A6C" w:rsidP="006F39CA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C4A6C" w:rsidRPr="00F50EE1" w:rsidRDefault="00F50EE1" w:rsidP="00F50E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ru-RU"/>
        </w:rPr>
        <w:t>2. Водоросли</w:t>
      </w:r>
      <w:r w:rsidR="00CC4A6C" w:rsidRPr="006F39CA">
        <w:rPr>
          <w:rFonts w:ascii="Times New Roman" w:eastAsia="Calibri" w:hAnsi="Times New Roman" w:cs="Times New Roman"/>
          <w:sz w:val="20"/>
          <w:szCs w:val="20"/>
        </w:rPr>
        <w:tab/>
      </w:r>
      <w:r w:rsidR="00CC4A6C" w:rsidRPr="006F39CA">
        <w:rPr>
          <w:rFonts w:ascii="Times New Roman" w:eastAsia="Calibri" w:hAnsi="Times New Roman" w:cs="Times New Roman"/>
          <w:sz w:val="20"/>
          <w:szCs w:val="20"/>
        </w:rPr>
        <w:tab/>
      </w:r>
      <w:r w:rsidR="00CC4A6C" w:rsidRPr="006F39CA">
        <w:rPr>
          <w:rFonts w:ascii="Times New Roman" w:eastAsia="Calibri" w:hAnsi="Times New Roman" w:cs="Times New Roman"/>
          <w:sz w:val="20"/>
          <w:szCs w:val="20"/>
        </w:rPr>
        <w:tab/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Провероч</w:t>
      </w:r>
      <w:r w:rsidR="00F50EE1">
        <w:rPr>
          <w:rFonts w:ascii="Times New Roman" w:eastAsia="Calibri" w:hAnsi="Times New Roman" w:cs="Times New Roman"/>
          <w:sz w:val="20"/>
          <w:szCs w:val="20"/>
        </w:rPr>
        <w:t xml:space="preserve">ная работа по уроку «Водоросли»   </w:t>
      </w:r>
      <w:r w:rsidRPr="006F39CA">
        <w:rPr>
          <w:rFonts w:ascii="Times New Roman" w:eastAsia="Calibri" w:hAnsi="Times New Roman" w:cs="Times New Roman"/>
          <w:sz w:val="20"/>
          <w:szCs w:val="20"/>
        </w:rPr>
        <w:t>Часть 1.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>I. В части 1 выбери один правильный ответ.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Некоторые водоросли имеют ризоиды – нитевидные образования. Греческое слово «риза» означает –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Корень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2. Нить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3. Жгутики 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4. Слоевище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lastRenderedPageBreak/>
        <w:t>А2. Самые древние растения на Земле: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Мхи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2. Хвощи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3. Водоросли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4. П</w:t>
      </w:r>
      <w:r w:rsidR="00F50EE1">
        <w:rPr>
          <w:rFonts w:ascii="Times New Roman" w:eastAsia="Calibri" w:hAnsi="Times New Roman" w:cs="Times New Roman"/>
          <w:sz w:val="20"/>
          <w:szCs w:val="20"/>
        </w:rPr>
        <w:t xml:space="preserve">апоротники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А3. Водоросли относят к низшим  растениям, потому что они: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1. Размножаются спорами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2. Имеют стебель, листья и размножаются спорами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3. Не имеют ни  стеблей, ни листьев, ни корней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4. Размно</w:t>
      </w:r>
      <w:r w:rsidR="00F50EE1">
        <w:rPr>
          <w:rFonts w:ascii="Times New Roman" w:eastAsia="Calibri" w:hAnsi="Times New Roman" w:cs="Times New Roman"/>
          <w:sz w:val="20"/>
          <w:szCs w:val="20"/>
        </w:rPr>
        <w:t>жаются половым и бесполым путем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2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В1.Какие водоросли изображены на рисунке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144780</wp:posOffset>
            </wp:positionV>
            <wp:extent cx="1539875" cy="1391920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875" cy="139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Хлорелла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 Хламидомонада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3. Спирогира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4.  Улотрикс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50EE1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50EE1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50EE1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50EE1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50EE1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  <w:u w:val="single"/>
        </w:rPr>
        <w:t>3. Лишайники</w:t>
      </w:r>
    </w:p>
    <w:p w:rsidR="00CC4A6C" w:rsidRPr="00F50EE1" w:rsidRDefault="00CC4A6C" w:rsidP="00F50EE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Провероч</w:t>
      </w:r>
      <w:r w:rsidR="00F50EE1">
        <w:rPr>
          <w:rFonts w:ascii="Times New Roman" w:eastAsia="Calibri" w:hAnsi="Times New Roman" w:cs="Times New Roman"/>
          <w:sz w:val="20"/>
          <w:szCs w:val="20"/>
        </w:rPr>
        <w:t>ная работа по уроку «Лишайники»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1.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>I. В части 1 выбери один правильный ответ.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Организмы, которые вместе с водорослями входят в состав лишайников: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мхи;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грибы;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3.</w:t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бактерии.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 Тело лишайника называют: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грибница;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слоевище;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3.</w:t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плодовое тело.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 В составе лишайника гриб получает от водоросли: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воду и минеральные вещества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</w:t>
      </w:r>
      <w:r w:rsidRPr="006F39CA">
        <w:rPr>
          <w:rFonts w:ascii="Times New Roman" w:eastAsia="Calibri" w:hAnsi="Times New Roman" w:cs="Times New Roman"/>
          <w:sz w:val="20"/>
          <w:szCs w:val="20"/>
        </w:rPr>
        <w:tab/>
        <w:t>органические вещества;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3.</w:t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воздух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2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В1. Найдите соответствие между названиями </w:t>
      </w:r>
      <w:r w:rsidR="00F50EE1">
        <w:rPr>
          <w:rFonts w:ascii="Times New Roman" w:eastAsia="Calibri" w:hAnsi="Times New Roman" w:cs="Times New Roman"/>
          <w:sz w:val="20"/>
          <w:szCs w:val="20"/>
        </w:rPr>
        <w:t>лишайников и их типом слоевища:</w:t>
      </w:r>
    </w:p>
    <w:tbl>
      <w:tblPr>
        <w:tblW w:w="93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88"/>
        <w:gridCol w:w="3672"/>
      </w:tblGrid>
      <w:tr w:rsidR="00CC4A6C" w:rsidRPr="006F39CA" w:rsidTr="00D958D0">
        <w:trPr>
          <w:tblCellSpacing w:w="0" w:type="dxa"/>
        </w:trPr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Название лишайника</w:t>
            </w:r>
          </w:p>
        </w:tc>
        <w:tc>
          <w:tcPr>
            <w:tcW w:w="3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Тип слоевища</w:t>
            </w:r>
          </w:p>
        </w:tc>
      </w:tr>
      <w:tr w:rsidR="00CC4A6C" w:rsidRPr="006F39CA" w:rsidTr="00D958D0">
        <w:trPr>
          <w:tblCellSpacing w:w="0" w:type="dxa"/>
        </w:trPr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1) Ягель</w:t>
            </w:r>
          </w:p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2) Ксантория настенная</w:t>
            </w:r>
          </w:p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3) Бацидия</w:t>
            </w:r>
          </w:p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А) Листоватый</w:t>
            </w:r>
          </w:p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Б) Кустистый</w:t>
            </w:r>
          </w:p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В) Накипной</w:t>
            </w:r>
          </w:p>
        </w:tc>
      </w:tr>
    </w:tbl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  <w:u w:val="single"/>
        </w:rPr>
        <w:t>4. Мхи</w:t>
      </w:r>
    </w:p>
    <w:p w:rsidR="00CC4A6C" w:rsidRPr="00F50EE1" w:rsidRDefault="00CC4A6C" w:rsidP="00F50EE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Пр</w:t>
      </w:r>
      <w:r w:rsidR="00F50EE1">
        <w:rPr>
          <w:rFonts w:ascii="Times New Roman" w:eastAsia="Calibri" w:hAnsi="Times New Roman" w:cs="Times New Roman"/>
          <w:sz w:val="20"/>
          <w:szCs w:val="20"/>
        </w:rPr>
        <w:t>оверочная работа по уроку «Мхи»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1.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>I. В части 1 выбери один правильный ответ.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К печеночным мхам относится: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1. Маршанция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 Пармелия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3. Риччия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4. Сфагнум 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  Мхи относят к высшим споровым растениям, потому что они: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1. Размножаются спорами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2. Имеют стебель, листья и размножаются спорами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3. Имеют стебель, листья, корни и размножаются спорами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4. Размножаются половым и бесполым способом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А3. Листостебельное тело имеют мхи: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1. сфагновые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2. зеленые 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3. печеночные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2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В1. Решите, правильно или неправильно то или иное суждение. Выпишите буквенные о</w:t>
      </w:r>
      <w:r w:rsidR="00F50E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бозначения правильных суждений.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А. У большинства мхов имеются ризоиды.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Б. Ризоиды у мха-сфагнума образуются весной.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В. Быстрое развитие болота в местах, где произрастает  сфагнум,  связано  с</w:t>
      </w:r>
    </w:p>
    <w:p w:rsidR="00CC4A6C" w:rsidRPr="00F50EE1" w:rsidRDefault="00CC4A6C" w:rsidP="00F50E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его высокой способност</w:t>
      </w:r>
      <w:r w:rsidR="00F50E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ью поглощать и удерживать воду.</w:t>
      </w:r>
    </w:p>
    <w:p w:rsidR="00CC4A6C" w:rsidRPr="00F50EE1" w:rsidRDefault="00CC4A6C" w:rsidP="006F39C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  <w:u w:val="single"/>
        </w:rPr>
        <w:t>5.</w:t>
      </w:r>
      <w:r w:rsidR="00F50EE1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 Плауны, хвощи, папоротники</w:t>
      </w:r>
    </w:p>
    <w:p w:rsidR="00CC4A6C" w:rsidRPr="00F50EE1" w:rsidRDefault="00CC4A6C" w:rsidP="00F50EE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Проверочная работа по уро</w:t>
      </w:r>
      <w:r w:rsidR="00F50EE1">
        <w:rPr>
          <w:rFonts w:ascii="Times New Roman" w:eastAsia="Calibri" w:hAnsi="Times New Roman" w:cs="Times New Roman"/>
          <w:sz w:val="20"/>
          <w:szCs w:val="20"/>
        </w:rPr>
        <w:t>ку «Плауны, хвощи, папоротники»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1.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>I. В части 1 выбери один правильный ответ.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Побеги хвоща жесткие и содержат много: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1. Кремнезема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2. Железа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3. Кальция 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4. Магния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Древние папоротникообразные образовали залежи: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торфа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 каменного угля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3. нефти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Плауны растут преимущественно в: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еловых лесах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 берёзовых рощах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3. сосновых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2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В1. Найди ошиб</w:t>
      </w:r>
      <w:r w:rsidR="00F50E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ки и запишите правильный ответ: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1. Молодые сочные листья хвощей в Японии употребляются в пищу как салат.  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 Папоротники являются семенными растениями. </w:t>
      </w:r>
    </w:p>
    <w:p w:rsidR="00CC4A6C" w:rsidRPr="00F50EE1" w:rsidRDefault="00CC4A6C" w:rsidP="00F50E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Папоротники прикрепляют</w:t>
      </w:r>
      <w:r w:rsidR="00F50E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ся к почве с помощью ризоидов. </w:t>
      </w:r>
    </w:p>
    <w:p w:rsidR="00CC4A6C" w:rsidRPr="00F50EE1" w:rsidRDefault="00F50EE1" w:rsidP="00F50EE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sz w:val="20"/>
          <w:szCs w:val="20"/>
          <w:u w:val="single"/>
        </w:rPr>
        <w:t>6. Голосеменные</w:t>
      </w:r>
    </w:p>
    <w:p w:rsidR="00CC4A6C" w:rsidRPr="00F50EE1" w:rsidRDefault="00CC4A6C" w:rsidP="00F50EE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Проверочная</w:t>
      </w:r>
      <w:r w:rsidR="00F50EE1">
        <w:rPr>
          <w:rFonts w:ascii="Times New Roman" w:eastAsia="Calibri" w:hAnsi="Times New Roman" w:cs="Times New Roman"/>
          <w:sz w:val="20"/>
          <w:szCs w:val="20"/>
        </w:rPr>
        <w:t xml:space="preserve"> работа по уроку «Голосеменные»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1.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>I. В части 1 выбери один правильный ответ.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 К голосеменным относятся только: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Вечнозеленые деревья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 Вечнозеленые и реже листопадные деревья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3. Вечнозеленые деревья и листопадные кустарники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4. Вечнозеленые, реже листопад</w:t>
      </w:r>
      <w:r w:rsidR="00F50EE1">
        <w:rPr>
          <w:rFonts w:ascii="Times New Roman" w:eastAsia="Calibri" w:hAnsi="Times New Roman" w:cs="Times New Roman"/>
          <w:sz w:val="20"/>
          <w:szCs w:val="20"/>
        </w:rPr>
        <w:t xml:space="preserve">ные деревья, кустарники, лианы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А2. Голосеменные размножаются: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 1.Плодами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 2.Спорами  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3.Семенами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Найдите можжевельник и впишите в клетку ответа соответствующий номер.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1.                                                        2.                                  </w:t>
      </w:r>
      <w:r w:rsidR="00F50EE1">
        <w:rPr>
          <w:rFonts w:ascii="Times New Roman" w:eastAsia="Calibri" w:hAnsi="Times New Roman" w:cs="Times New Roman"/>
          <w:sz w:val="20"/>
          <w:szCs w:val="20"/>
        </w:rPr>
        <w:t xml:space="preserve">                             3.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12672" behindDoc="0" locked="0" layoutInCell="1" allowOverlap="1">
            <wp:simplePos x="0" y="0"/>
            <wp:positionH relativeFrom="column">
              <wp:posOffset>-573949</wp:posOffset>
            </wp:positionH>
            <wp:positionV relativeFrom="paragraph">
              <wp:posOffset>139609</wp:posOffset>
            </wp:positionV>
            <wp:extent cx="996043" cy="1006929"/>
            <wp:effectExtent l="38100" t="38100" r="13970" b="22225"/>
            <wp:wrapNone/>
            <wp:docPr id="17" name="Рисунок 17" descr="Ель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" name="Picture 5" descr="Ель"/>
                    <pic:cNvPicPr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41" cy="1012284"/>
                    </a:xfrm>
                    <a:prstGeom prst="rect">
                      <a:avLst/>
                    </a:prstGeom>
                    <a:noFill/>
                    <a:ln w="38100" algn="ctr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anchor>
        </w:drawing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20864" behindDoc="0" locked="0" layoutInCell="1" allowOverlap="1">
            <wp:simplePos x="0" y="0"/>
            <wp:positionH relativeFrom="column">
              <wp:posOffset>4487909</wp:posOffset>
            </wp:positionH>
            <wp:positionV relativeFrom="paragraph">
              <wp:posOffset>4445</wp:posOffset>
            </wp:positionV>
            <wp:extent cx="1153886" cy="1023257"/>
            <wp:effectExtent l="38100" t="38100" r="27305" b="24765"/>
            <wp:wrapNone/>
            <wp:docPr id="15" name="Рисунок 15" descr="Кипар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" name="Picture 7" descr="Кипарис"/>
                    <pic:cNvPicPr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17" cy="1032152"/>
                    </a:xfrm>
                    <a:prstGeom prst="rect">
                      <a:avLst/>
                    </a:prstGeom>
                    <a:noFill/>
                    <a:ln w="38100" algn="ctr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anchor>
        </w:drawing>
      </w:r>
      <w:r w:rsidRPr="006F39C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29056" behindDoc="0" locked="0" layoutInCell="1" allowOverlap="1">
            <wp:simplePos x="0" y="0"/>
            <wp:positionH relativeFrom="column">
              <wp:posOffset>1891665</wp:posOffset>
            </wp:positionH>
            <wp:positionV relativeFrom="paragraph">
              <wp:posOffset>15331</wp:posOffset>
            </wp:positionV>
            <wp:extent cx="1039586" cy="1023257"/>
            <wp:effectExtent l="38100" t="38100" r="27305" b="24765"/>
            <wp:wrapNone/>
            <wp:docPr id="16" name="Рисунок 16" descr="Можжевельник обыкновенны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" name="Picture 8" descr="Можжевельник обыкновенный"/>
                    <pic:cNvPicPr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472" cy="1031019"/>
                    </a:xfrm>
                    <a:prstGeom prst="rect">
                      <a:avLst/>
                    </a:prstGeom>
                    <a:noFill/>
                    <a:ln w="38100" algn="ctr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anchor>
        </w:drawing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2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В1. Установите соотве</w:t>
      </w:r>
      <w:r w:rsidR="00F50EE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тствие. Особенности размножения</w:t>
      </w:r>
    </w:p>
    <w:tbl>
      <w:tblPr>
        <w:tblW w:w="93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88"/>
        <w:gridCol w:w="3672"/>
      </w:tblGrid>
      <w:tr w:rsidR="00CC4A6C" w:rsidRPr="006F39CA" w:rsidTr="00D958D0">
        <w:trPr>
          <w:tblCellSpacing w:w="0" w:type="dxa"/>
        </w:trPr>
        <w:tc>
          <w:tcPr>
            <w:tcW w:w="5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признаки</w:t>
            </w:r>
          </w:p>
        </w:tc>
        <w:tc>
          <w:tcPr>
            <w:tcW w:w="3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отдел</w:t>
            </w:r>
          </w:p>
        </w:tc>
      </w:tr>
      <w:tr w:rsidR="00CC4A6C" w:rsidRPr="006F39CA" w:rsidTr="00D958D0">
        <w:trPr>
          <w:tblCellSpacing w:w="0" w:type="dxa"/>
        </w:trPr>
        <w:tc>
          <w:tcPr>
            <w:tcW w:w="5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1) </w:t>
            </w:r>
            <w:r w:rsidRPr="006F3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размножаются семенами</w:t>
            </w:r>
          </w:p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2) женские и мужские гаметы развиваются на заростке</w:t>
            </w:r>
          </w:p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3) опыляются ветром </w:t>
            </w:r>
          </w:p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4)для оплодотворения необходима вода</w:t>
            </w:r>
          </w:p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5)имеются мужские и женские шишки</w:t>
            </w:r>
          </w:p>
        </w:tc>
        <w:tc>
          <w:tcPr>
            <w:tcW w:w="3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А) Папоротниковидные</w:t>
            </w:r>
          </w:p>
          <w:p w:rsidR="00CC4A6C" w:rsidRPr="006F39CA" w:rsidRDefault="00CC4A6C" w:rsidP="006F39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9CA">
              <w:rPr>
                <w:rFonts w:ascii="Times New Roman" w:eastAsia="Calibri" w:hAnsi="Times New Roman" w:cs="Times New Roman"/>
                <w:sz w:val="20"/>
                <w:szCs w:val="20"/>
              </w:rPr>
              <w:t>Б) Голосеменные</w:t>
            </w:r>
          </w:p>
        </w:tc>
      </w:tr>
    </w:tbl>
    <w:p w:rsidR="00CC4A6C" w:rsidRPr="00F50EE1" w:rsidRDefault="00CC4A6C" w:rsidP="00F50EE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  <w:u w:val="single"/>
        </w:rPr>
        <w:lastRenderedPageBreak/>
        <w:t>7</w:t>
      </w:r>
      <w:r w:rsidR="00F50EE1">
        <w:rPr>
          <w:rFonts w:ascii="Times New Roman" w:eastAsia="Calibri" w:hAnsi="Times New Roman" w:cs="Times New Roman"/>
          <w:b/>
          <w:sz w:val="20"/>
          <w:szCs w:val="20"/>
          <w:u w:val="single"/>
        </w:rPr>
        <w:t>. Покрытосеменные или цветковые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1.</w:t>
      </w:r>
    </w:p>
    <w:p w:rsidR="00CC4A6C" w:rsidRPr="00F50EE1" w:rsidRDefault="00CC4A6C" w:rsidP="006F39C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 xml:space="preserve"> В части </w:t>
      </w:r>
      <w:r w:rsidR="00F50EE1">
        <w:rPr>
          <w:rFonts w:ascii="Times New Roman" w:eastAsia="Calibri" w:hAnsi="Times New Roman" w:cs="Times New Roman"/>
          <w:b/>
          <w:sz w:val="20"/>
          <w:szCs w:val="20"/>
        </w:rPr>
        <w:t>1 выбери один правильный ответ.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А1.  Покрытосеменные растения представлены только: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1. Деревьями, кустарниками, лианы и многолетние травы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 Многолетние и однолетние травы, листопадные деревья и кустарники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3. Деревья, кустарники, травы 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4. Кустарники и травы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А2. Семена имеют: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Хвощи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2. Мхи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3. Папоротники 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4. Цветковые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 Какое растение является двулетним?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 1) груша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 2) смородина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 3) дуб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4) репа 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2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В1. Закончите предложение.</w:t>
      </w:r>
    </w:p>
    <w:p w:rsidR="00D958D0" w:rsidRPr="00F50EE1" w:rsidRDefault="00CC4A6C" w:rsidP="00F50EE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1. По длительности жизни растения могут </w:t>
      </w:r>
      <w:r w:rsidR="00F50E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быть однолетними, двулетними и…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  <w:u w:val="single"/>
        </w:rPr>
        <w:t>8. Происхождение растений. Основные этапы развития растительного мира</w:t>
      </w:r>
      <w:r w:rsidR="00F50EE1">
        <w:rPr>
          <w:rFonts w:ascii="Times New Roman" w:eastAsia="Calibri" w:hAnsi="Times New Roman" w:cs="Times New Roman"/>
          <w:sz w:val="20"/>
          <w:szCs w:val="20"/>
        </w:rPr>
        <w:tab/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1.</w:t>
      </w:r>
    </w:p>
    <w:p w:rsidR="00CC4A6C" w:rsidRPr="00F50EE1" w:rsidRDefault="00CC4A6C" w:rsidP="006F39C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F39CA">
        <w:rPr>
          <w:rFonts w:ascii="Times New Roman" w:eastAsia="Calibri" w:hAnsi="Times New Roman" w:cs="Times New Roman"/>
          <w:b/>
          <w:sz w:val="20"/>
          <w:szCs w:val="20"/>
        </w:rPr>
        <w:t xml:space="preserve"> В части </w:t>
      </w:r>
      <w:r w:rsidR="00F50EE1">
        <w:rPr>
          <w:rFonts w:ascii="Times New Roman" w:eastAsia="Calibri" w:hAnsi="Times New Roman" w:cs="Times New Roman"/>
          <w:b/>
          <w:sz w:val="20"/>
          <w:szCs w:val="20"/>
        </w:rPr>
        <w:t>1 выбери один правильный ответ.</w:t>
      </w:r>
    </w:p>
    <w:p w:rsidR="00CC4A6C" w:rsidRPr="006F39CA" w:rsidRDefault="00CC4A6C" w:rsidP="006F39CA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А1.Палеонтология – это наука, изучающая: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Строение растительных организмов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 Геологическое строение Земли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3. Условия среды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 xml:space="preserve">4. Вымершие </w:t>
      </w:r>
      <w:r w:rsidR="00F50EE1">
        <w:rPr>
          <w:rFonts w:ascii="Times New Roman" w:eastAsia="Calibri" w:hAnsi="Times New Roman" w:cs="Times New Roman"/>
          <w:sz w:val="20"/>
          <w:szCs w:val="20"/>
        </w:rPr>
        <w:t>организмы и смену их во времени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А2. Первые живые организмы появились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В воде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 В воздухе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3. На суше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4. В почве 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А3.  О единстве растительного мира свидетельствует: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1. Клеточное строение растений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2. Наличие корней и побегов</w:t>
      </w:r>
    </w:p>
    <w:p w:rsidR="00CC4A6C" w:rsidRPr="006F39CA" w:rsidRDefault="00CC4A6C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3. Размножение семенами</w:t>
      </w:r>
    </w:p>
    <w:p w:rsidR="00CC4A6C" w:rsidRPr="006F39CA" w:rsidRDefault="00F50EE1" w:rsidP="006F39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4. Опыление ветром</w:t>
      </w:r>
      <w:bookmarkStart w:id="0" w:name="_GoBack"/>
      <w:bookmarkEnd w:id="0"/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6F39CA">
        <w:rPr>
          <w:rFonts w:ascii="Times New Roman" w:eastAsia="Calibri" w:hAnsi="Times New Roman" w:cs="Times New Roman"/>
          <w:sz w:val="20"/>
          <w:szCs w:val="20"/>
        </w:rPr>
        <w:t>Часть 2</w:t>
      </w:r>
      <w:r w:rsidRPr="006F39C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. </w:t>
      </w:r>
    </w:p>
    <w:p w:rsidR="00CC4A6C" w:rsidRPr="006F39CA" w:rsidRDefault="00CC4A6C" w:rsidP="006F39C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В1.Выберите верные утверждения.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Ископаемые остатки растений свидетельствуют о том, что в древние времена растительность была иной.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Древние хвощи, плауны и папоротники имели стебли, корни и листья.</w:t>
      </w:r>
    </w:p>
    <w:p w:rsidR="00CC4A6C" w:rsidRPr="006F39CA" w:rsidRDefault="00CC4A6C" w:rsidP="006F3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39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С появлением фотосинтеза в атмосфере Земли стал накапливаться кислород.</w:t>
      </w:r>
    </w:p>
    <w:p w:rsidR="00CC4A6C" w:rsidRPr="00CC4A6C" w:rsidRDefault="00CC4A6C" w:rsidP="00CC4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C4A6C" w:rsidRDefault="00CC4A6C"/>
    <w:p w:rsidR="00CC4A6C" w:rsidRDefault="00CC4A6C"/>
    <w:p w:rsidR="00CC4A6C" w:rsidRDefault="00CC4A6C"/>
    <w:p w:rsidR="00CC4A6C" w:rsidRDefault="00CC4A6C"/>
    <w:sectPr w:rsidR="00CC4A6C" w:rsidSect="00A82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</w:lvl>
  </w:abstractNum>
  <w:abstractNum w:abstractNumId="4">
    <w:nsid w:val="00000017"/>
    <w:multiLevelType w:val="singleLevel"/>
    <w:tmpl w:val="00000017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5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6">
    <w:nsid w:val="00000027"/>
    <w:multiLevelType w:val="singleLevel"/>
    <w:tmpl w:val="00000027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7">
    <w:nsid w:val="00000029"/>
    <w:multiLevelType w:val="singleLevel"/>
    <w:tmpl w:val="00000029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>
    <w:nsid w:val="0000002D"/>
    <w:multiLevelType w:val="singleLevel"/>
    <w:tmpl w:val="0000002D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9">
    <w:nsid w:val="0000002E"/>
    <w:multiLevelType w:val="singleLevel"/>
    <w:tmpl w:val="0000002E"/>
    <w:name w:val="WW8Num5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10">
    <w:nsid w:val="00000030"/>
    <w:multiLevelType w:val="singleLevel"/>
    <w:tmpl w:val="00000030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11">
    <w:nsid w:val="00000031"/>
    <w:multiLevelType w:val="singleLevel"/>
    <w:tmpl w:val="00000031"/>
    <w:name w:val="WW8Num5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12">
    <w:nsid w:val="00667D30"/>
    <w:multiLevelType w:val="hybridMultilevel"/>
    <w:tmpl w:val="FB8CC210"/>
    <w:lvl w:ilvl="0" w:tplc="44AA7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1072495"/>
    <w:multiLevelType w:val="hybridMultilevel"/>
    <w:tmpl w:val="32461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13160A2"/>
    <w:multiLevelType w:val="hybridMultilevel"/>
    <w:tmpl w:val="7DF221EC"/>
    <w:lvl w:ilvl="0" w:tplc="C1E4BAEA">
      <w:start w:val="1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>
    <w:nsid w:val="041849E9"/>
    <w:multiLevelType w:val="hybridMultilevel"/>
    <w:tmpl w:val="1B143F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5E54BAF"/>
    <w:multiLevelType w:val="hybridMultilevel"/>
    <w:tmpl w:val="0B0E7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7DD4786"/>
    <w:multiLevelType w:val="hybridMultilevel"/>
    <w:tmpl w:val="B4DE2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B7827AF"/>
    <w:multiLevelType w:val="hybridMultilevel"/>
    <w:tmpl w:val="9F6EBB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B304C0"/>
    <w:multiLevelType w:val="hybridMultilevel"/>
    <w:tmpl w:val="C0E6D5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3072474"/>
    <w:multiLevelType w:val="hybridMultilevel"/>
    <w:tmpl w:val="DF2E94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1E62546"/>
    <w:multiLevelType w:val="hybridMultilevel"/>
    <w:tmpl w:val="8AB84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E34217"/>
    <w:multiLevelType w:val="hybridMultilevel"/>
    <w:tmpl w:val="031803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D849CD"/>
    <w:multiLevelType w:val="hybridMultilevel"/>
    <w:tmpl w:val="1B143F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E20316"/>
    <w:multiLevelType w:val="hybridMultilevel"/>
    <w:tmpl w:val="031803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1D5BAC"/>
    <w:multiLevelType w:val="hybridMultilevel"/>
    <w:tmpl w:val="FD766084"/>
    <w:lvl w:ilvl="0" w:tplc="346A11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32B870E2"/>
    <w:multiLevelType w:val="hybridMultilevel"/>
    <w:tmpl w:val="62409A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F40760"/>
    <w:multiLevelType w:val="hybridMultilevel"/>
    <w:tmpl w:val="D75EC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4350D7C"/>
    <w:multiLevelType w:val="hybridMultilevel"/>
    <w:tmpl w:val="F8740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1E7F65"/>
    <w:multiLevelType w:val="hybridMultilevel"/>
    <w:tmpl w:val="DF2E94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510060"/>
    <w:multiLevelType w:val="hybridMultilevel"/>
    <w:tmpl w:val="EDA6B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C565F7"/>
    <w:multiLevelType w:val="hybridMultilevel"/>
    <w:tmpl w:val="E97491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CB6FE8"/>
    <w:multiLevelType w:val="hybridMultilevel"/>
    <w:tmpl w:val="1C7878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3915747"/>
    <w:multiLevelType w:val="hybridMultilevel"/>
    <w:tmpl w:val="11486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A53EF9"/>
    <w:multiLevelType w:val="hybridMultilevel"/>
    <w:tmpl w:val="6BDA19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4D4CFA"/>
    <w:multiLevelType w:val="hybridMultilevel"/>
    <w:tmpl w:val="1BA4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D4210F"/>
    <w:multiLevelType w:val="hybridMultilevel"/>
    <w:tmpl w:val="031803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64220A1"/>
    <w:multiLevelType w:val="hybridMultilevel"/>
    <w:tmpl w:val="1B143F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871644A"/>
    <w:multiLevelType w:val="hybridMultilevel"/>
    <w:tmpl w:val="FD100876"/>
    <w:lvl w:ilvl="0" w:tplc="EE0A86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0C1777"/>
    <w:multiLevelType w:val="hybridMultilevel"/>
    <w:tmpl w:val="031803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6095B5F"/>
    <w:multiLevelType w:val="hybridMultilevel"/>
    <w:tmpl w:val="031803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8B31CC3"/>
    <w:multiLevelType w:val="hybridMultilevel"/>
    <w:tmpl w:val="94C4B1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049139A"/>
    <w:multiLevelType w:val="hybridMultilevel"/>
    <w:tmpl w:val="33D61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0C064FC"/>
    <w:multiLevelType w:val="hybridMultilevel"/>
    <w:tmpl w:val="73062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10E17EE"/>
    <w:multiLevelType w:val="hybridMultilevel"/>
    <w:tmpl w:val="74E013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3BE2A73"/>
    <w:multiLevelType w:val="hybridMultilevel"/>
    <w:tmpl w:val="2D8A72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E406F5"/>
    <w:multiLevelType w:val="hybridMultilevel"/>
    <w:tmpl w:val="38325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75A0468"/>
    <w:multiLevelType w:val="hybridMultilevel"/>
    <w:tmpl w:val="B074C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BB66C5"/>
    <w:multiLevelType w:val="hybridMultilevel"/>
    <w:tmpl w:val="6F2A0C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9592E46"/>
    <w:multiLevelType w:val="hybridMultilevel"/>
    <w:tmpl w:val="55ACF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F746532"/>
    <w:multiLevelType w:val="hybridMultilevel"/>
    <w:tmpl w:val="031803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23"/>
  </w:num>
  <w:num w:numId="3">
    <w:abstractNumId w:val="37"/>
  </w:num>
  <w:num w:numId="4">
    <w:abstractNumId w:val="15"/>
  </w:num>
  <w:num w:numId="5">
    <w:abstractNumId w:val="12"/>
  </w:num>
  <w:num w:numId="6">
    <w:abstractNumId w:val="14"/>
  </w:num>
  <w:num w:numId="7">
    <w:abstractNumId w:val="36"/>
  </w:num>
  <w:num w:numId="8">
    <w:abstractNumId w:val="39"/>
  </w:num>
  <w:num w:numId="9">
    <w:abstractNumId w:val="40"/>
  </w:num>
  <w:num w:numId="10">
    <w:abstractNumId w:val="22"/>
  </w:num>
  <w:num w:numId="11">
    <w:abstractNumId w:val="24"/>
  </w:num>
  <w:num w:numId="12">
    <w:abstractNumId w:val="50"/>
  </w:num>
  <w:num w:numId="13">
    <w:abstractNumId w:val="44"/>
  </w:num>
  <w:num w:numId="14">
    <w:abstractNumId w:val="26"/>
  </w:num>
  <w:num w:numId="15">
    <w:abstractNumId w:val="35"/>
  </w:num>
  <w:num w:numId="16">
    <w:abstractNumId w:val="27"/>
  </w:num>
  <w:num w:numId="17">
    <w:abstractNumId w:val="17"/>
  </w:num>
  <w:num w:numId="18">
    <w:abstractNumId w:val="28"/>
  </w:num>
  <w:num w:numId="19">
    <w:abstractNumId w:val="16"/>
  </w:num>
  <w:num w:numId="20">
    <w:abstractNumId w:val="13"/>
  </w:num>
  <w:num w:numId="21">
    <w:abstractNumId w:val="20"/>
  </w:num>
  <w:num w:numId="22">
    <w:abstractNumId w:val="29"/>
  </w:num>
  <w:num w:numId="23">
    <w:abstractNumId w:val="32"/>
  </w:num>
  <w:num w:numId="24">
    <w:abstractNumId w:val="49"/>
  </w:num>
  <w:num w:numId="25">
    <w:abstractNumId w:val="19"/>
  </w:num>
  <w:num w:numId="26">
    <w:abstractNumId w:val="31"/>
  </w:num>
  <w:num w:numId="27">
    <w:abstractNumId w:val="34"/>
  </w:num>
  <w:num w:numId="28">
    <w:abstractNumId w:val="48"/>
  </w:num>
  <w:num w:numId="29">
    <w:abstractNumId w:val="33"/>
  </w:num>
  <w:num w:numId="30">
    <w:abstractNumId w:val="45"/>
  </w:num>
  <w:num w:numId="31">
    <w:abstractNumId w:val="0"/>
  </w:num>
  <w:num w:numId="32">
    <w:abstractNumId w:val="4"/>
  </w:num>
  <w:num w:numId="33">
    <w:abstractNumId w:val="5"/>
  </w:num>
  <w:num w:numId="34">
    <w:abstractNumId w:val="6"/>
  </w:num>
  <w:num w:numId="35">
    <w:abstractNumId w:val="8"/>
  </w:num>
  <w:num w:numId="36">
    <w:abstractNumId w:val="9"/>
  </w:num>
  <w:num w:numId="37">
    <w:abstractNumId w:val="10"/>
  </w:num>
  <w:num w:numId="38">
    <w:abstractNumId w:val="11"/>
  </w:num>
  <w:num w:numId="39">
    <w:abstractNumId w:val="25"/>
  </w:num>
  <w:num w:numId="40">
    <w:abstractNumId w:val="30"/>
  </w:num>
  <w:num w:numId="41">
    <w:abstractNumId w:val="21"/>
  </w:num>
  <w:num w:numId="42">
    <w:abstractNumId w:val="47"/>
  </w:num>
  <w:num w:numId="43">
    <w:abstractNumId w:val="42"/>
  </w:num>
  <w:num w:numId="44">
    <w:abstractNumId w:val="43"/>
  </w:num>
  <w:num w:numId="45">
    <w:abstractNumId w:val="18"/>
  </w:num>
  <w:num w:numId="46">
    <w:abstractNumId w:val="41"/>
  </w:num>
  <w:num w:numId="47">
    <w:abstractNumId w:val="38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0B7938"/>
    <w:rsid w:val="0003529A"/>
    <w:rsid w:val="00052BF3"/>
    <w:rsid w:val="000B7938"/>
    <w:rsid w:val="000E46E2"/>
    <w:rsid w:val="0011322D"/>
    <w:rsid w:val="00155DAE"/>
    <w:rsid w:val="00200838"/>
    <w:rsid w:val="00234E3F"/>
    <w:rsid w:val="002670C7"/>
    <w:rsid w:val="00336373"/>
    <w:rsid w:val="00391C88"/>
    <w:rsid w:val="003E0584"/>
    <w:rsid w:val="00424C33"/>
    <w:rsid w:val="004C4F52"/>
    <w:rsid w:val="005C1463"/>
    <w:rsid w:val="006144FE"/>
    <w:rsid w:val="00627175"/>
    <w:rsid w:val="006676C5"/>
    <w:rsid w:val="006F39CA"/>
    <w:rsid w:val="00700C7B"/>
    <w:rsid w:val="007275D6"/>
    <w:rsid w:val="007F4CF0"/>
    <w:rsid w:val="0084381F"/>
    <w:rsid w:val="00846D0E"/>
    <w:rsid w:val="008C393C"/>
    <w:rsid w:val="008F42E2"/>
    <w:rsid w:val="0096046D"/>
    <w:rsid w:val="009B02EF"/>
    <w:rsid w:val="00A82FBB"/>
    <w:rsid w:val="00AB4543"/>
    <w:rsid w:val="00AB7293"/>
    <w:rsid w:val="00B26630"/>
    <w:rsid w:val="00B832FE"/>
    <w:rsid w:val="00B95F48"/>
    <w:rsid w:val="00C513F9"/>
    <w:rsid w:val="00C821E0"/>
    <w:rsid w:val="00CC4A6C"/>
    <w:rsid w:val="00CE47D0"/>
    <w:rsid w:val="00D958D0"/>
    <w:rsid w:val="00F32EB9"/>
    <w:rsid w:val="00F50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Прямая со стрелкой 42"/>
        <o:r id="V:Rule10" type="connector" idref="#Прямая со стрелкой 41"/>
        <o:r id="V:Rule11" type="connector" idref="#Прямая со стрелкой 48"/>
        <o:r id="V:Rule12" type="connector" idref="#Прямая со стрелкой 50"/>
        <o:r id="V:Rule13" type="connector" idref="#Прямая со стрелкой 49"/>
        <o:r id="V:Rule14" type="connector" idref="#Прямая со стрелкой 40"/>
        <o:r id="V:Rule15" type="connector" idref="#Прямая со стрелкой 39"/>
        <o:r id="V:Rule16" type="connector" idref="#Прямая со стрелкой 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DAE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155DA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155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7275D6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4"/>
    <w:uiPriority w:val="59"/>
    <w:rsid w:val="007F4CF0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CC4A6C"/>
  </w:style>
  <w:style w:type="table" w:customStyle="1" w:styleId="2">
    <w:name w:val="Сетка таблицы2"/>
    <w:basedOn w:val="a1"/>
    <w:next w:val="a4"/>
    <w:uiPriority w:val="59"/>
    <w:rsid w:val="00CC4A6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4"/>
    <w:uiPriority w:val="59"/>
    <w:rsid w:val="00CC4A6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4A6C"/>
    <w:pPr>
      <w:spacing w:after="0" w:line="240" w:lineRule="auto"/>
    </w:pPr>
    <w:rPr>
      <w:rFonts w:eastAsia="Calibri"/>
    </w:rPr>
  </w:style>
  <w:style w:type="paragraph" w:styleId="a6">
    <w:name w:val="Balloon Text"/>
    <w:basedOn w:val="a"/>
    <w:link w:val="a7"/>
    <w:uiPriority w:val="99"/>
    <w:semiHidden/>
    <w:unhideWhenUsed/>
    <w:rsid w:val="00CC4A6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CC4A6C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1">
    <w:name w:val="Сетка таблицы21"/>
    <w:basedOn w:val="a1"/>
    <w:next w:val="a4"/>
    <w:uiPriority w:val="59"/>
    <w:rsid w:val="00CC4A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uiPriority w:val="59"/>
    <w:rsid w:val="00CC4A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CC4A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1"/>
    <w:uiPriority w:val="59"/>
    <w:rsid w:val="00CC4A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CC4A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1"/>
    <w:uiPriority w:val="59"/>
    <w:rsid w:val="00CC4A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CC4A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59"/>
    <w:rsid w:val="00CC4A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CC4A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uiPriority w:val="59"/>
    <w:rsid w:val="00CC4A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4"/>
    <w:uiPriority w:val="59"/>
    <w:rsid w:val="00CC4A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uiPriority w:val="59"/>
    <w:rsid w:val="00CC4A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59"/>
    <w:rsid w:val="00CC4A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uiPriority w:val="59"/>
    <w:rsid w:val="00CC4A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59"/>
    <w:rsid w:val="00CC4A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uiPriority w:val="59"/>
    <w:rsid w:val="00CC4A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CC4A6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4"/>
    <w:uiPriority w:val="59"/>
    <w:rsid w:val="00CC4A6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0"/>
    <w:basedOn w:val="a1"/>
    <w:next w:val="a4"/>
    <w:uiPriority w:val="59"/>
    <w:rsid w:val="00CC4A6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4"/>
    <w:uiPriority w:val="59"/>
    <w:rsid w:val="00CC4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4"/>
    <w:uiPriority w:val="59"/>
    <w:rsid w:val="00CC4A6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hyperlink" Target="http://yandex.ru/images/search?text=%D1%84%D0%BE%D1%82%D0%BE%20%D0%B3%D1%80%D0%B8%D0%B1%D0%B0%20%D0%BF%D0%BE%D0%B4%D0%BE%D1%81%D0%B8%D0%BD%D0%BE%D0%B2%D0%B8%D0%BA&amp;img_url=http://xn----7sboacavpmeh8bg1g.xn--p1ai/196-207-medium/podosinovik.jpg&amp;pos=1&amp;rpt=simage&amp;stype=image&amp;lr=192&amp;noreask=1&amp;source=wiz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hyperlink" Target="http://yandex.ru/images/search?text=%D0%B1%D0%B0%D0%BA%D1%82%D0%B5%D1%80%D0%B8%D0%B8%20%D1%84%D0%BE%D1%82%D0%BE%20%D0%B8%20%D0%BD%D0%B0%D0%B7%D0%B2%D0%B0%D0%BD%D0%B8%D0%B5&amp;img_url=http://cpx3ax3z.com/images/559c23439f6df.jpg&amp;pos=1&amp;rpt=simage&amp;stype=image&amp;lr=192&amp;noreask=1&amp;source=wiz" TargetMode="Externa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6249</Words>
  <Characters>35622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soft</dc:creator>
  <cp:keywords/>
  <dc:description/>
  <cp:lastModifiedBy>Альфия</cp:lastModifiedBy>
  <cp:revision>19</cp:revision>
  <dcterms:created xsi:type="dcterms:W3CDTF">2015-11-03T20:45:00Z</dcterms:created>
  <dcterms:modified xsi:type="dcterms:W3CDTF">2023-01-09T15:39:00Z</dcterms:modified>
</cp:coreProperties>
</file>